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6742935" w14:textId="77777777" w:rsidR="00232D0F" w:rsidRPr="00376658" w:rsidRDefault="00232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58">
        <w:rPr>
          <w:rFonts w:ascii="Times New Roman" w:hAnsi="Times New Roman" w:cs="Times New Roman"/>
          <w:b/>
          <w:sz w:val="24"/>
          <w:szCs w:val="24"/>
        </w:rPr>
        <w:t xml:space="preserve">ДОГОВОР № </w:t>
      </w:r>
      <w:r w:rsidR="003C3E82">
        <w:rPr>
          <w:rFonts w:ascii="Times New Roman" w:hAnsi="Times New Roman"/>
          <w:b/>
        </w:rPr>
        <w:t>____</w:t>
      </w:r>
    </w:p>
    <w:p w14:paraId="26742936" w14:textId="77777777" w:rsidR="00232D0F" w:rsidRPr="00376658" w:rsidRDefault="00974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="00232D0F" w:rsidRPr="00376658">
        <w:rPr>
          <w:rFonts w:ascii="Times New Roman" w:hAnsi="Times New Roman" w:cs="Times New Roman"/>
          <w:b/>
          <w:sz w:val="24"/>
          <w:szCs w:val="24"/>
        </w:rPr>
        <w:t xml:space="preserve"> оказани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232D0F" w:rsidRPr="00376658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376658">
        <w:rPr>
          <w:rFonts w:ascii="Times New Roman" w:hAnsi="Times New Roman" w:cs="Times New Roman"/>
          <w:b/>
          <w:sz w:val="24"/>
          <w:szCs w:val="24"/>
        </w:rPr>
        <w:t xml:space="preserve"> по охране труда</w:t>
      </w:r>
    </w:p>
    <w:p w14:paraId="26742937" w14:textId="77777777" w:rsidR="00232D0F" w:rsidRPr="00376658" w:rsidRDefault="00232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38" w14:textId="240F5F3C" w:rsidR="00232D0F" w:rsidRPr="00376658" w:rsidRDefault="00232D0F">
      <w:pPr>
        <w:tabs>
          <w:tab w:val="left" w:pos="6237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 xml:space="preserve">г. </w:t>
      </w:r>
      <w:r w:rsidR="00376658" w:rsidRPr="00376658">
        <w:rPr>
          <w:rFonts w:ascii="Times New Roman" w:hAnsi="Times New Roman" w:cs="Times New Roman"/>
          <w:sz w:val="24"/>
          <w:szCs w:val="24"/>
        </w:rPr>
        <w:t>Санкт-Петербург</w:t>
      </w:r>
      <w:r w:rsidR="00702E64">
        <w:rPr>
          <w:rFonts w:ascii="Times New Roman" w:hAnsi="Times New Roman" w:cs="Times New Roman"/>
          <w:sz w:val="24"/>
          <w:szCs w:val="24"/>
        </w:rPr>
        <w:tab/>
        <w:t xml:space="preserve">                         «</w:t>
      </w:r>
      <w:r w:rsidR="003C3E82">
        <w:rPr>
          <w:rFonts w:ascii="Times New Roman" w:hAnsi="Times New Roman" w:cs="Times New Roman"/>
          <w:sz w:val="24"/>
          <w:szCs w:val="24"/>
        </w:rPr>
        <w:t xml:space="preserve">     </w:t>
      </w:r>
      <w:r w:rsidRPr="00376658">
        <w:rPr>
          <w:rFonts w:ascii="Times New Roman" w:hAnsi="Times New Roman" w:cs="Times New Roman"/>
          <w:sz w:val="24"/>
          <w:szCs w:val="24"/>
        </w:rPr>
        <w:t xml:space="preserve">» </w:t>
      </w:r>
      <w:r w:rsidR="003C3E8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01D6B">
        <w:rPr>
          <w:rFonts w:ascii="Times New Roman" w:hAnsi="Times New Roman" w:cs="Times New Roman"/>
          <w:sz w:val="24"/>
          <w:szCs w:val="24"/>
        </w:rPr>
        <w:t xml:space="preserve"> 202</w:t>
      </w:r>
      <w:r w:rsidR="008427DE" w:rsidRPr="005E1B19">
        <w:rPr>
          <w:rFonts w:ascii="Times New Roman" w:hAnsi="Times New Roman" w:cs="Times New Roman"/>
          <w:sz w:val="24"/>
          <w:szCs w:val="24"/>
        </w:rPr>
        <w:t>3</w:t>
      </w:r>
      <w:r w:rsidR="003C3E82">
        <w:rPr>
          <w:rFonts w:ascii="Times New Roman" w:hAnsi="Times New Roman" w:cs="Times New Roman"/>
          <w:sz w:val="24"/>
          <w:szCs w:val="24"/>
        </w:rPr>
        <w:t xml:space="preserve"> </w:t>
      </w:r>
      <w:r w:rsidRPr="00376658">
        <w:rPr>
          <w:rFonts w:ascii="Times New Roman" w:hAnsi="Times New Roman" w:cs="Times New Roman"/>
          <w:sz w:val="24"/>
          <w:szCs w:val="24"/>
        </w:rPr>
        <w:t>г.</w:t>
      </w:r>
    </w:p>
    <w:p w14:paraId="26742939" w14:textId="77777777" w:rsidR="00232D0F" w:rsidRPr="00376658" w:rsidRDefault="00232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14:paraId="307D7A96" w14:textId="77777777" w:rsidR="00B5663D" w:rsidRPr="0083644C" w:rsidRDefault="00232D0F" w:rsidP="00B5663D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ab/>
      </w:r>
      <w:r w:rsidR="00B5663D" w:rsidRPr="0083644C">
        <w:rPr>
          <w:rFonts w:ascii="Times New Roman" w:hAnsi="Times New Roman" w:cs="Times New Roman"/>
          <w:b/>
          <w:bCs/>
          <w:sz w:val="24"/>
          <w:szCs w:val="24"/>
        </w:rPr>
        <w:t xml:space="preserve">Акционерное общество «Единый информационно-расчетный центр Ленинградской области» </w:t>
      </w:r>
      <w:bookmarkStart w:id="0" w:name="_Hlk489610396"/>
      <w:r w:rsidR="00B5663D" w:rsidRPr="0083644C">
        <w:rPr>
          <w:rFonts w:ascii="Times New Roman" w:hAnsi="Times New Roman" w:cs="Times New Roman"/>
          <w:b/>
          <w:bCs/>
          <w:sz w:val="24"/>
          <w:szCs w:val="24"/>
        </w:rPr>
        <w:t>(АО «ЕИРЦ ЛО»)</w:t>
      </w:r>
      <w:bookmarkEnd w:id="0"/>
      <w:r w:rsidR="00B5663D" w:rsidRPr="0083644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5663D" w:rsidRPr="0083644C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B5663D" w:rsidRPr="0083644C">
        <w:rPr>
          <w:rFonts w:ascii="Times New Roman" w:hAnsi="Times New Roman" w:cs="Times New Roman"/>
          <w:b/>
          <w:sz w:val="24"/>
          <w:szCs w:val="24"/>
        </w:rPr>
        <w:t xml:space="preserve">«Заказчик», </w:t>
      </w:r>
      <w:r w:rsidR="00B5663D" w:rsidRPr="0083644C">
        <w:rPr>
          <w:rFonts w:ascii="Times New Roman" w:hAnsi="Times New Roman" w:cs="Times New Roman"/>
          <w:sz w:val="24"/>
          <w:szCs w:val="24"/>
        </w:rPr>
        <w:t>в лице Генерального директора</w:t>
      </w:r>
      <w:r w:rsidR="00B5663D" w:rsidRPr="00836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663D">
        <w:rPr>
          <w:rFonts w:ascii="Times New Roman" w:hAnsi="Times New Roman" w:cs="Times New Roman"/>
          <w:sz w:val="24"/>
          <w:szCs w:val="24"/>
        </w:rPr>
        <w:t>Афанасьева Сергея Владимировича</w:t>
      </w:r>
      <w:r w:rsidR="00B5663D" w:rsidRPr="0083644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5663D" w:rsidRPr="0083644C">
        <w:rPr>
          <w:rFonts w:ascii="Times New Roman" w:hAnsi="Times New Roman" w:cs="Times New Roman"/>
          <w:sz w:val="24"/>
          <w:szCs w:val="24"/>
        </w:rPr>
        <w:t>действующего на основании Устава, с одной стороны, и</w:t>
      </w:r>
    </w:p>
    <w:p w14:paraId="2674293B" w14:textId="58D4A62E" w:rsidR="00232D0F" w:rsidRPr="00376658" w:rsidRDefault="00B5663D" w:rsidP="00B56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Pr="0083644C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bookmarkStart w:id="1" w:name="_Hlk506885088"/>
      <w:r w:rsidRPr="0083644C">
        <w:rPr>
          <w:rFonts w:ascii="Times New Roman" w:hAnsi="Times New Roman" w:cs="Times New Roman"/>
          <w:b/>
          <w:sz w:val="24"/>
          <w:szCs w:val="24"/>
        </w:rPr>
        <w:t>«Исполнитель</w:t>
      </w:r>
      <w:bookmarkStart w:id="2" w:name="_Hlk506885076"/>
      <w:r w:rsidRPr="0083644C">
        <w:rPr>
          <w:rFonts w:ascii="Times New Roman" w:hAnsi="Times New Roman" w:cs="Times New Roman"/>
          <w:b/>
          <w:sz w:val="24"/>
          <w:szCs w:val="24"/>
        </w:rPr>
        <w:t>»</w:t>
      </w:r>
      <w:r w:rsidRPr="0083644C"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 w:rsidRPr="0083644C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080599">
        <w:rPr>
          <w:rFonts w:ascii="Times New Roman" w:hAnsi="Times New Roman" w:cs="Times New Roman"/>
          <w:sz w:val="24"/>
          <w:szCs w:val="24"/>
        </w:rPr>
        <w:t xml:space="preserve">________________________________, действующего на основании ____________________, </w:t>
      </w:r>
      <w:bookmarkEnd w:id="2"/>
      <w:r w:rsidRPr="00080599">
        <w:rPr>
          <w:rFonts w:ascii="Times New Roman" w:hAnsi="Times New Roman" w:cs="Times New Roman"/>
          <w:sz w:val="24"/>
          <w:szCs w:val="24"/>
        </w:rPr>
        <w:t xml:space="preserve">с другой стороны, при совместном или раздельном упоминании именуемые в дальнейшем соответственно </w:t>
      </w:r>
      <w:r w:rsidRPr="00080599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080599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80599">
        <w:rPr>
          <w:rFonts w:ascii="Times New Roman" w:hAnsi="Times New Roman" w:cs="Times New Roman"/>
          <w:b/>
          <w:sz w:val="24"/>
          <w:szCs w:val="24"/>
        </w:rPr>
        <w:t>«Сторона»</w:t>
      </w:r>
      <w:r w:rsidRPr="00080599">
        <w:rPr>
          <w:rFonts w:ascii="Times New Roman" w:hAnsi="Times New Roman" w:cs="Times New Roman"/>
          <w:sz w:val="24"/>
          <w:szCs w:val="24"/>
        </w:rPr>
        <w:t xml:space="preserve">, заключили настоящий договор (далее </w:t>
      </w:r>
      <w:r w:rsidRPr="00080599">
        <w:rPr>
          <w:rFonts w:ascii="Times New Roman" w:hAnsi="Times New Roman" w:cs="Times New Roman"/>
          <w:sz w:val="24"/>
          <w:szCs w:val="24"/>
        </w:rPr>
        <w:softHyphen/>
        <w:t>– Договор) о нижеследующем:</w:t>
      </w:r>
    </w:p>
    <w:p w14:paraId="2674293C" w14:textId="77777777" w:rsidR="0046290D" w:rsidRDefault="0046290D" w:rsidP="00564ADC">
      <w:pPr>
        <w:pStyle w:val="consplusnonformat"/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3D" w14:textId="77777777" w:rsidR="00232D0F" w:rsidRPr="00376658" w:rsidRDefault="00232D0F" w:rsidP="00564ADC">
      <w:pPr>
        <w:pStyle w:val="consplusnonformat"/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b/>
          <w:sz w:val="24"/>
          <w:szCs w:val="24"/>
        </w:rPr>
        <w:t xml:space="preserve">1. ПРЕДМЕТ </w:t>
      </w:r>
      <w:r w:rsidR="00392BD3">
        <w:rPr>
          <w:rFonts w:ascii="Times New Roman" w:hAnsi="Times New Roman" w:cs="Times New Roman"/>
          <w:b/>
          <w:sz w:val="24"/>
          <w:szCs w:val="24"/>
        </w:rPr>
        <w:t>ДОГОВОРА</w:t>
      </w:r>
    </w:p>
    <w:p w14:paraId="2674293E" w14:textId="77777777" w:rsidR="00E75B2B" w:rsidRDefault="00232D0F" w:rsidP="00564A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 xml:space="preserve">1.1. Исполнитель обязуется по заданию Заказчика </w:t>
      </w:r>
      <w:r w:rsidR="00E75B2B">
        <w:rPr>
          <w:rFonts w:ascii="Times New Roman" w:hAnsi="Times New Roman" w:cs="Times New Roman"/>
          <w:sz w:val="24"/>
          <w:szCs w:val="24"/>
        </w:rPr>
        <w:t>ежемесячно</w:t>
      </w:r>
      <w:r w:rsidR="00376658">
        <w:rPr>
          <w:rFonts w:ascii="Times New Roman" w:hAnsi="Times New Roman" w:cs="Times New Roman"/>
          <w:sz w:val="24"/>
          <w:szCs w:val="24"/>
        </w:rPr>
        <w:t xml:space="preserve"> оказывать услуги, связанные с выполнением требований </w:t>
      </w:r>
      <w:r w:rsidR="00E75B2B">
        <w:rPr>
          <w:rFonts w:ascii="Times New Roman" w:hAnsi="Times New Roman" w:cs="Times New Roman"/>
          <w:sz w:val="24"/>
          <w:szCs w:val="24"/>
        </w:rPr>
        <w:t>действующих нормативно-правовых актов в области охраны</w:t>
      </w:r>
      <w:r w:rsidR="00376658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601D6B">
        <w:rPr>
          <w:rFonts w:ascii="Times New Roman" w:hAnsi="Times New Roman" w:cs="Times New Roman"/>
          <w:sz w:val="24"/>
          <w:szCs w:val="24"/>
        </w:rPr>
        <w:t xml:space="preserve">и пожарной безопасности </w:t>
      </w:r>
      <w:r w:rsidR="00376658">
        <w:rPr>
          <w:rFonts w:ascii="Times New Roman" w:hAnsi="Times New Roman" w:cs="Times New Roman"/>
          <w:sz w:val="24"/>
          <w:szCs w:val="24"/>
        </w:rPr>
        <w:t xml:space="preserve">на предприятии Заказчика, </w:t>
      </w:r>
      <w:r w:rsidR="00E75B2B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Pr="0037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5B2B">
        <w:rPr>
          <w:rFonts w:ascii="Times New Roman" w:hAnsi="Times New Roman" w:cs="Times New Roman"/>
          <w:color w:val="000000"/>
          <w:sz w:val="24"/>
          <w:szCs w:val="24"/>
        </w:rPr>
        <w:t>Приложению</w:t>
      </w:r>
      <w:r w:rsidR="00376658">
        <w:rPr>
          <w:rFonts w:ascii="Times New Roman" w:hAnsi="Times New Roman" w:cs="Times New Roman"/>
          <w:color w:val="000000"/>
          <w:sz w:val="24"/>
          <w:szCs w:val="24"/>
        </w:rPr>
        <w:t xml:space="preserve"> № 1 к настоящему Договору</w:t>
      </w:r>
      <w:r w:rsidR="00E75B2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74293F" w14:textId="77777777" w:rsidR="00232D0F" w:rsidRPr="00376658" w:rsidRDefault="00E75B2B" w:rsidP="00564A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1.2. 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Заказчик обязуется принимать и оплачивать услуги </w:t>
      </w:r>
      <w:r>
        <w:rPr>
          <w:rFonts w:ascii="Times New Roman" w:hAnsi="Times New Roman" w:cs="Times New Roman"/>
          <w:sz w:val="24"/>
          <w:szCs w:val="24"/>
        </w:rPr>
        <w:t xml:space="preserve">Исполнителя в порядке и сроки, установленные </w:t>
      </w:r>
      <w:r w:rsidR="00232D0F" w:rsidRPr="00376658">
        <w:rPr>
          <w:rFonts w:ascii="Times New Roman" w:hAnsi="Times New Roman" w:cs="Times New Roman"/>
          <w:sz w:val="24"/>
          <w:szCs w:val="24"/>
        </w:rPr>
        <w:t>настоящим Договором.</w:t>
      </w:r>
    </w:p>
    <w:p w14:paraId="26742940" w14:textId="77777777" w:rsidR="0046290D" w:rsidRDefault="0046290D" w:rsidP="00564ADC">
      <w:pPr>
        <w:pStyle w:val="consplusnonformat"/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41" w14:textId="77777777" w:rsidR="00232D0F" w:rsidRPr="00376658" w:rsidRDefault="00232D0F" w:rsidP="00564ADC">
      <w:pPr>
        <w:pStyle w:val="consplusnonformat"/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14:paraId="26742942" w14:textId="77777777" w:rsidR="00232D0F" w:rsidRDefault="00232D0F" w:rsidP="00564ADC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1220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81220E">
        <w:rPr>
          <w:rFonts w:ascii="Times New Roman" w:hAnsi="Times New Roman" w:cs="Times New Roman"/>
          <w:b/>
          <w:iCs/>
          <w:sz w:val="24"/>
          <w:szCs w:val="24"/>
        </w:rPr>
        <w:t>Исполнитель обязан</w:t>
      </w:r>
      <w:r w:rsidRPr="0081220E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14:paraId="26742943" w14:textId="77777777" w:rsidR="00232D0F" w:rsidRDefault="0081220E" w:rsidP="00564ADC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Оказывать Заказчику у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слуги, указанные в п. 1.1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своевременно, качественно и </w:t>
      </w:r>
      <w:r w:rsidR="00232D0F" w:rsidRPr="00376658">
        <w:rPr>
          <w:rFonts w:ascii="Times New Roman" w:hAnsi="Times New Roman" w:cs="Times New Roman"/>
          <w:sz w:val="24"/>
          <w:szCs w:val="24"/>
        </w:rPr>
        <w:t>в полном объеме</w:t>
      </w:r>
      <w:r w:rsidR="00CB2CA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действующих нормативно-правовых актов в области охраны труда</w:t>
      </w:r>
      <w:r w:rsidR="00232D0F" w:rsidRPr="00376658">
        <w:rPr>
          <w:rFonts w:ascii="Times New Roman" w:hAnsi="Times New Roman" w:cs="Times New Roman"/>
          <w:sz w:val="24"/>
          <w:szCs w:val="24"/>
        </w:rPr>
        <w:t>.</w:t>
      </w:r>
    </w:p>
    <w:p w14:paraId="26742944" w14:textId="77777777" w:rsidR="00E7741A" w:rsidRDefault="00E7741A" w:rsidP="00564ADC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 П</w:t>
      </w:r>
      <w:r w:rsidRPr="00591FD6">
        <w:rPr>
          <w:rFonts w:ascii="Times New Roman" w:hAnsi="Times New Roman" w:cs="Times New Roman"/>
          <w:sz w:val="24"/>
          <w:szCs w:val="24"/>
        </w:rPr>
        <w:t xml:space="preserve">редоставлять Заказчику </w:t>
      </w:r>
      <w:r>
        <w:rPr>
          <w:rFonts w:ascii="Times New Roman" w:hAnsi="Times New Roman" w:cs="Times New Roman"/>
          <w:sz w:val="24"/>
          <w:szCs w:val="24"/>
        </w:rPr>
        <w:t xml:space="preserve">устные и </w:t>
      </w:r>
      <w:r w:rsidRPr="00591FD6">
        <w:rPr>
          <w:rFonts w:ascii="Times New Roman" w:hAnsi="Times New Roman" w:cs="Times New Roman"/>
          <w:sz w:val="24"/>
          <w:szCs w:val="24"/>
        </w:rPr>
        <w:t xml:space="preserve">письменные </w:t>
      </w:r>
      <w:r w:rsidR="00355862">
        <w:rPr>
          <w:rFonts w:ascii="Times New Roman" w:hAnsi="Times New Roman" w:cs="Times New Roman"/>
          <w:sz w:val="24"/>
          <w:szCs w:val="24"/>
        </w:rPr>
        <w:t xml:space="preserve">консультации, </w:t>
      </w:r>
      <w:r w:rsidRPr="00591FD6">
        <w:rPr>
          <w:rFonts w:ascii="Times New Roman" w:hAnsi="Times New Roman" w:cs="Times New Roman"/>
          <w:sz w:val="24"/>
          <w:szCs w:val="24"/>
        </w:rPr>
        <w:t xml:space="preserve">разъяснения, рекомендации в части соблюдения и выполнения требований законодательства по охране труда </w:t>
      </w:r>
      <w:r>
        <w:rPr>
          <w:rFonts w:ascii="Times New Roman" w:hAnsi="Times New Roman" w:cs="Times New Roman"/>
          <w:sz w:val="24"/>
          <w:szCs w:val="24"/>
        </w:rPr>
        <w:t>на предприятии</w:t>
      </w:r>
      <w:r w:rsidRPr="00591FD6">
        <w:rPr>
          <w:rFonts w:ascii="Times New Roman" w:hAnsi="Times New Roman" w:cs="Times New Roman"/>
          <w:sz w:val="24"/>
          <w:szCs w:val="24"/>
        </w:rPr>
        <w:t xml:space="preserve"> Заказчика.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742945" w14:textId="77777777" w:rsidR="00E7741A" w:rsidRDefault="00232D0F" w:rsidP="00564ADC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2.1.</w:t>
      </w:r>
      <w:r w:rsidR="004D574E">
        <w:rPr>
          <w:rFonts w:ascii="Times New Roman" w:hAnsi="Times New Roman" w:cs="Times New Roman"/>
          <w:sz w:val="24"/>
          <w:szCs w:val="24"/>
        </w:rPr>
        <w:t>3</w:t>
      </w:r>
      <w:r w:rsidR="005728E8">
        <w:rPr>
          <w:rFonts w:ascii="Times New Roman" w:hAnsi="Times New Roman" w:cs="Times New Roman"/>
          <w:sz w:val="24"/>
          <w:szCs w:val="24"/>
        </w:rPr>
        <w:t>. </w:t>
      </w:r>
      <w:r w:rsidR="00E7741A" w:rsidRPr="00591FD6">
        <w:rPr>
          <w:rFonts w:ascii="Times New Roman" w:hAnsi="Times New Roman" w:cs="Times New Roman"/>
          <w:sz w:val="24"/>
          <w:szCs w:val="24"/>
        </w:rPr>
        <w:t xml:space="preserve">Информировать Заказчика о ходе оказания услуг, предоставлять любую информацию, связанную с предметом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E7741A" w:rsidRPr="00591FD6">
        <w:rPr>
          <w:rFonts w:ascii="Times New Roman" w:hAnsi="Times New Roman" w:cs="Times New Roman"/>
          <w:sz w:val="24"/>
          <w:szCs w:val="24"/>
        </w:rPr>
        <w:t>, предоставлять ответы на запросы Заказчика в течении 5 (пяти) рабочих дней с момента направления запроса.</w:t>
      </w:r>
    </w:p>
    <w:p w14:paraId="26742946" w14:textId="77777777" w:rsidR="00E7741A" w:rsidRPr="00376658" w:rsidRDefault="00232D0F" w:rsidP="00E7741A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2.1.</w:t>
      </w:r>
      <w:r w:rsidR="00437A1F">
        <w:rPr>
          <w:rFonts w:ascii="Times New Roman" w:hAnsi="Times New Roman" w:cs="Times New Roman"/>
          <w:sz w:val="24"/>
          <w:szCs w:val="24"/>
        </w:rPr>
        <w:t>4</w:t>
      </w:r>
      <w:r w:rsidRPr="00376658">
        <w:rPr>
          <w:rFonts w:ascii="Times New Roman" w:hAnsi="Times New Roman" w:cs="Times New Roman"/>
          <w:sz w:val="24"/>
          <w:szCs w:val="24"/>
        </w:rPr>
        <w:t xml:space="preserve">. </w:t>
      </w:r>
      <w:r w:rsidR="00E7741A" w:rsidRPr="00376658">
        <w:rPr>
          <w:rFonts w:ascii="Times New Roman" w:hAnsi="Times New Roman" w:cs="Times New Roman"/>
          <w:sz w:val="24"/>
          <w:szCs w:val="24"/>
        </w:rPr>
        <w:t xml:space="preserve">Представлять Заказчику </w:t>
      </w:r>
      <w:r w:rsidR="00E7741A">
        <w:rPr>
          <w:rFonts w:ascii="Times New Roman" w:hAnsi="Times New Roman" w:cs="Times New Roman"/>
          <w:sz w:val="24"/>
          <w:szCs w:val="24"/>
        </w:rPr>
        <w:t xml:space="preserve">материалы и заключения в рамках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E7741A">
        <w:rPr>
          <w:rFonts w:ascii="Times New Roman" w:hAnsi="Times New Roman" w:cs="Times New Roman"/>
          <w:sz w:val="24"/>
          <w:szCs w:val="24"/>
        </w:rPr>
        <w:t xml:space="preserve"> по его выбору</w:t>
      </w:r>
      <w:r w:rsidR="00E7741A" w:rsidRPr="00376658">
        <w:rPr>
          <w:rFonts w:ascii="Times New Roman" w:hAnsi="Times New Roman" w:cs="Times New Roman"/>
          <w:sz w:val="24"/>
          <w:szCs w:val="24"/>
        </w:rPr>
        <w:t xml:space="preserve"> в электронном виде на </w:t>
      </w:r>
      <w:r w:rsidR="00E7741A">
        <w:rPr>
          <w:rFonts w:ascii="Times New Roman" w:hAnsi="Times New Roman" w:cs="Times New Roman"/>
          <w:sz w:val="24"/>
          <w:szCs w:val="24"/>
        </w:rPr>
        <w:t xml:space="preserve">электронную почту либо </w:t>
      </w:r>
      <w:r w:rsidR="00E7741A" w:rsidRPr="00376658">
        <w:rPr>
          <w:rFonts w:ascii="Times New Roman" w:hAnsi="Times New Roman" w:cs="Times New Roman"/>
          <w:sz w:val="24"/>
          <w:szCs w:val="24"/>
        </w:rPr>
        <w:t>в распечатанном виде на бумажном носителе.</w:t>
      </w:r>
    </w:p>
    <w:p w14:paraId="26742947" w14:textId="77777777" w:rsidR="00E7741A" w:rsidRDefault="00E7741A" w:rsidP="00E7741A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2.1.</w:t>
      </w:r>
      <w:r w:rsidR="00437A1F">
        <w:rPr>
          <w:rFonts w:ascii="Times New Roman" w:hAnsi="Times New Roman" w:cs="Times New Roman"/>
          <w:sz w:val="24"/>
          <w:szCs w:val="24"/>
        </w:rPr>
        <w:t>5</w:t>
      </w:r>
      <w:r w:rsidRPr="00376658">
        <w:rPr>
          <w:rFonts w:ascii="Times New Roman" w:hAnsi="Times New Roman" w:cs="Times New Roman"/>
          <w:sz w:val="24"/>
          <w:szCs w:val="24"/>
        </w:rPr>
        <w:t>. Обеспечивать сохранность документов, переданных Заказчиком.</w:t>
      </w:r>
    </w:p>
    <w:p w14:paraId="26742948" w14:textId="77777777" w:rsidR="00232D0F" w:rsidRPr="00376658" w:rsidRDefault="0081220E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437A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741A">
        <w:rPr>
          <w:rFonts w:ascii="Times New Roman" w:hAnsi="Times New Roman" w:cs="Times New Roman"/>
          <w:sz w:val="24"/>
          <w:szCs w:val="24"/>
        </w:rPr>
        <w:t> </w:t>
      </w:r>
      <w:r w:rsidR="00E7741A" w:rsidRPr="00376658">
        <w:rPr>
          <w:rFonts w:ascii="Times New Roman" w:hAnsi="Times New Roman" w:cs="Times New Roman"/>
          <w:sz w:val="24"/>
          <w:szCs w:val="24"/>
        </w:rPr>
        <w:t>Не передавать и не показывать третьим лицам находящуюся у Исполнителя документацию Заказчика, указанную им как конфиденциальную.</w:t>
      </w:r>
    </w:p>
    <w:p w14:paraId="26742949" w14:textId="77777777" w:rsidR="00591FD6" w:rsidRDefault="00591FD6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437A1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При необходимости о</w:t>
      </w:r>
      <w:r w:rsidRPr="00591FD6">
        <w:rPr>
          <w:rFonts w:ascii="Times New Roman" w:hAnsi="Times New Roman" w:cs="Times New Roman"/>
          <w:sz w:val="24"/>
          <w:szCs w:val="24"/>
        </w:rPr>
        <w:t xml:space="preserve">т имени Заказчика выступать его представителем в государственных контролирующих органах и решать вопросы, связанные с данным поручением по вопросам, связанным с предметом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591FD6">
        <w:rPr>
          <w:rFonts w:ascii="Times New Roman" w:hAnsi="Times New Roman" w:cs="Times New Roman"/>
          <w:sz w:val="24"/>
          <w:szCs w:val="24"/>
        </w:rPr>
        <w:t>.</w:t>
      </w:r>
    </w:p>
    <w:p w14:paraId="2674294A" w14:textId="77777777" w:rsidR="00591FD6" w:rsidRPr="00376658" w:rsidRDefault="00591FD6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437A1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591FD6">
        <w:rPr>
          <w:rFonts w:ascii="Times New Roman" w:hAnsi="Times New Roman" w:cs="Times New Roman"/>
          <w:sz w:val="24"/>
          <w:szCs w:val="24"/>
        </w:rPr>
        <w:t>ри посту</w:t>
      </w:r>
      <w:r>
        <w:rPr>
          <w:rFonts w:ascii="Times New Roman" w:hAnsi="Times New Roman" w:cs="Times New Roman"/>
          <w:sz w:val="24"/>
          <w:szCs w:val="24"/>
        </w:rPr>
        <w:t>плении соответствующего запроса от Заказчика</w:t>
      </w:r>
      <w:r w:rsidRPr="00591FD6">
        <w:rPr>
          <w:rFonts w:ascii="Times New Roman" w:hAnsi="Times New Roman" w:cs="Times New Roman"/>
          <w:sz w:val="24"/>
          <w:szCs w:val="24"/>
        </w:rPr>
        <w:t xml:space="preserve"> предоставлять информацию о возможных дополнительных мероприятиях по охране труда (в том числе выполняемых третьими лицами), проведение которых вызвано изменениями в штатной расстановке, организационной структуре, введением новых или изменением действующих рабочих мест.</w:t>
      </w:r>
    </w:p>
    <w:p w14:paraId="2674294B" w14:textId="77777777" w:rsidR="002C5D61" w:rsidRDefault="002C5D61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4294C" w14:textId="77777777" w:rsidR="007762EF" w:rsidRPr="007762EF" w:rsidRDefault="007762EF" w:rsidP="00171FA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F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7762EF">
        <w:rPr>
          <w:rFonts w:ascii="Times New Roman" w:hAnsi="Times New Roman" w:cs="Times New Roman"/>
          <w:b/>
          <w:iCs/>
          <w:sz w:val="24"/>
          <w:szCs w:val="24"/>
        </w:rPr>
        <w:t>Исполнитель имеет право:</w:t>
      </w:r>
    </w:p>
    <w:p w14:paraId="2674294D" w14:textId="77777777" w:rsidR="00171FA2" w:rsidRDefault="007762EF" w:rsidP="00171FA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76658">
        <w:rPr>
          <w:rFonts w:ascii="Times New Roman" w:hAnsi="Times New Roman" w:cs="Times New Roman"/>
          <w:sz w:val="24"/>
          <w:szCs w:val="24"/>
        </w:rPr>
        <w:t xml:space="preserve">.1. </w:t>
      </w:r>
      <w:r w:rsidR="00171FA2">
        <w:rPr>
          <w:rFonts w:ascii="Times New Roman" w:hAnsi="Times New Roman" w:cs="Times New Roman"/>
          <w:sz w:val="24"/>
          <w:szCs w:val="24"/>
        </w:rPr>
        <w:t>Получать</w:t>
      </w:r>
      <w:r w:rsidRPr="00376658">
        <w:rPr>
          <w:rFonts w:ascii="Times New Roman" w:hAnsi="Times New Roman" w:cs="Times New Roman"/>
          <w:sz w:val="24"/>
          <w:szCs w:val="24"/>
        </w:rPr>
        <w:t xml:space="preserve"> от Заказчика информацию, необходимую для выполнения своих обязательств по настоящему Договору. </w:t>
      </w:r>
    </w:p>
    <w:p w14:paraId="2674294E" w14:textId="77777777" w:rsidR="002A0AE9" w:rsidRDefault="007762EF" w:rsidP="00717AC1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В случае непредставления либо неполного или недостоверного представления Заказчиком информации, приостановить исполнение своих обязательств по настоящему Договору до представления необходимой информации.</w:t>
      </w:r>
    </w:p>
    <w:p w14:paraId="2674294F" w14:textId="77777777" w:rsidR="002A0AE9" w:rsidRDefault="002A0AE9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42950" w14:textId="77777777" w:rsidR="002C5D61" w:rsidRDefault="00232D0F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11B9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7762EF">
        <w:rPr>
          <w:rFonts w:ascii="Times New Roman" w:hAnsi="Times New Roman" w:cs="Times New Roman"/>
          <w:b/>
          <w:sz w:val="24"/>
          <w:szCs w:val="24"/>
        </w:rPr>
        <w:t>3</w:t>
      </w:r>
      <w:r w:rsidRPr="00511B9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11B9C">
        <w:rPr>
          <w:rFonts w:ascii="Times New Roman" w:hAnsi="Times New Roman" w:cs="Times New Roman"/>
          <w:b/>
          <w:iCs/>
          <w:sz w:val="24"/>
          <w:szCs w:val="24"/>
        </w:rPr>
        <w:t>Заказчик обязуется:</w:t>
      </w:r>
    </w:p>
    <w:p w14:paraId="26742951" w14:textId="77777777" w:rsidR="002C5D61" w:rsidRDefault="00FF2C59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762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2A0AE9">
        <w:rPr>
          <w:rFonts w:ascii="Times New Roman" w:hAnsi="Times New Roman" w:cs="Times New Roman"/>
          <w:sz w:val="24"/>
          <w:szCs w:val="24"/>
        </w:rPr>
        <w:t>Предоставить</w:t>
      </w:r>
      <w:r w:rsidR="002A0AE9" w:rsidRPr="00376658">
        <w:rPr>
          <w:rFonts w:ascii="Times New Roman" w:hAnsi="Times New Roman" w:cs="Times New Roman"/>
          <w:sz w:val="24"/>
          <w:szCs w:val="24"/>
        </w:rPr>
        <w:t xml:space="preserve"> Исполнителю информацию и </w:t>
      </w:r>
      <w:r w:rsidR="002A0AE9">
        <w:rPr>
          <w:rFonts w:ascii="Times New Roman" w:hAnsi="Times New Roman" w:cs="Times New Roman"/>
          <w:sz w:val="24"/>
          <w:szCs w:val="24"/>
        </w:rPr>
        <w:t>документацию</w:t>
      </w:r>
      <w:r w:rsidR="002A0AE9" w:rsidRPr="00376658">
        <w:rPr>
          <w:rFonts w:ascii="Times New Roman" w:hAnsi="Times New Roman" w:cs="Times New Roman"/>
          <w:sz w:val="24"/>
          <w:szCs w:val="24"/>
        </w:rPr>
        <w:t>, необходимые для выполнения Исполнителем своих обязательств по настоящему Договору.</w:t>
      </w:r>
      <w:r w:rsidR="002A0A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742952" w14:textId="77777777" w:rsidR="002C5D61" w:rsidRDefault="00232D0F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</w:t>
      </w:r>
      <w:r w:rsidR="007762EF">
        <w:rPr>
          <w:rFonts w:ascii="Times New Roman" w:hAnsi="Times New Roman" w:cs="Times New Roman"/>
          <w:sz w:val="24"/>
          <w:szCs w:val="24"/>
        </w:rPr>
        <w:t>3</w:t>
      </w:r>
      <w:r w:rsidRPr="00376658">
        <w:rPr>
          <w:rFonts w:ascii="Times New Roman" w:hAnsi="Times New Roman" w:cs="Times New Roman"/>
          <w:sz w:val="24"/>
          <w:szCs w:val="24"/>
        </w:rPr>
        <w:t xml:space="preserve">.2. </w:t>
      </w:r>
      <w:r w:rsidR="002A0AE9">
        <w:rPr>
          <w:rFonts w:ascii="Times New Roman" w:hAnsi="Times New Roman" w:cs="Times New Roman"/>
          <w:sz w:val="24"/>
          <w:szCs w:val="24"/>
        </w:rPr>
        <w:t>Своевременно оплачивать у</w:t>
      </w:r>
      <w:r w:rsidR="002A0AE9" w:rsidRPr="00376658">
        <w:rPr>
          <w:rFonts w:ascii="Times New Roman" w:hAnsi="Times New Roman" w:cs="Times New Roman"/>
          <w:sz w:val="24"/>
          <w:szCs w:val="24"/>
        </w:rPr>
        <w:t xml:space="preserve">слуги Исполнителя </w:t>
      </w:r>
      <w:r w:rsidR="002A0AE9">
        <w:rPr>
          <w:rFonts w:ascii="Times New Roman" w:hAnsi="Times New Roman" w:cs="Times New Roman"/>
          <w:sz w:val="24"/>
          <w:szCs w:val="24"/>
        </w:rPr>
        <w:t xml:space="preserve">в порядке и сроки, установленные </w:t>
      </w:r>
      <w:r w:rsidR="002A0AE9" w:rsidRPr="00376658">
        <w:rPr>
          <w:rFonts w:ascii="Times New Roman" w:hAnsi="Times New Roman" w:cs="Times New Roman"/>
          <w:sz w:val="24"/>
          <w:szCs w:val="24"/>
        </w:rPr>
        <w:t>настоящим Договором.</w:t>
      </w:r>
    </w:p>
    <w:p w14:paraId="26742953" w14:textId="77777777" w:rsidR="00232D0F" w:rsidRDefault="00232D0F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2.</w:t>
      </w:r>
      <w:r w:rsidR="007762EF">
        <w:rPr>
          <w:rFonts w:ascii="Times New Roman" w:hAnsi="Times New Roman" w:cs="Times New Roman"/>
          <w:sz w:val="24"/>
          <w:szCs w:val="24"/>
        </w:rPr>
        <w:t>3</w:t>
      </w:r>
      <w:r w:rsidRPr="00376658">
        <w:rPr>
          <w:rFonts w:ascii="Times New Roman" w:hAnsi="Times New Roman" w:cs="Times New Roman"/>
          <w:sz w:val="24"/>
          <w:szCs w:val="24"/>
        </w:rPr>
        <w:t>.3. Подписывать</w:t>
      </w:r>
      <w:r w:rsidR="000E33F7">
        <w:rPr>
          <w:rFonts w:ascii="Times New Roman" w:hAnsi="Times New Roman" w:cs="Times New Roman"/>
          <w:sz w:val="24"/>
          <w:szCs w:val="24"/>
        </w:rPr>
        <w:t xml:space="preserve"> своевременно акты об оказании у</w:t>
      </w:r>
      <w:r w:rsidRPr="00376658">
        <w:rPr>
          <w:rFonts w:ascii="Times New Roman" w:hAnsi="Times New Roman" w:cs="Times New Roman"/>
          <w:sz w:val="24"/>
          <w:szCs w:val="24"/>
        </w:rPr>
        <w:t>слуг Исполнителем.</w:t>
      </w:r>
    </w:p>
    <w:p w14:paraId="26742954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</w:t>
      </w:r>
      <w:r w:rsidRPr="000E33F7">
        <w:rPr>
          <w:rFonts w:ascii="Times New Roman" w:hAnsi="Times New Roman" w:cs="Times New Roman"/>
          <w:sz w:val="24"/>
          <w:szCs w:val="24"/>
        </w:rPr>
        <w:t>Исполнять письменные запросы Исполнителя о предоставлении информации в течение 2 (двух) рабочих дней. Если соответствующие документы испрашиваются в связи с осуществлением процедур, для которых законодателем установлен срок, не превышающий 5 (пяти) дней, соответствующие документы должны быть предоставлены Заказчиком не позднее одного рабочего дня, следующего за днём получения запроса.</w:t>
      </w:r>
    </w:p>
    <w:p w14:paraId="26742955" w14:textId="77777777" w:rsidR="000E33F7" w:rsidRDefault="003752BC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2.3.5. </w:t>
      </w:r>
      <w:r w:rsidR="000E33F7" w:rsidRPr="000E33F7">
        <w:rPr>
          <w:rFonts w:ascii="Times New Roman" w:hAnsi="Times New Roman" w:cs="Times New Roman"/>
          <w:sz w:val="24"/>
          <w:szCs w:val="24"/>
        </w:rPr>
        <w:t>Утверждать документы, предусмотренные требованиями действующего законодательства в области охраны труда в указанные Исполнителем сроки, когда обязанность оформления соответствующего документа возложена на Заказчика, в течение 2 (двух) рабочих дней, если более короткие сроки не установлены действующим законодательством.</w:t>
      </w:r>
    </w:p>
    <w:p w14:paraId="26742956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2.3.6. </w:t>
      </w:r>
      <w:r w:rsidRPr="000E33F7">
        <w:rPr>
          <w:rFonts w:ascii="Times New Roman" w:hAnsi="Times New Roman" w:cs="Times New Roman"/>
          <w:sz w:val="24"/>
          <w:szCs w:val="24"/>
        </w:rPr>
        <w:t>Осуществлять ознакомление под роспись своих сотрудников с документами по охране труда, подготовленными и оформленными Исполнителем в максимально короткие сроки. Заказчик принимает на себя все риски, связанные с несвоевременным подписанием документов.</w:t>
      </w:r>
    </w:p>
    <w:p w14:paraId="26742957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2.3.7. </w:t>
      </w:r>
      <w:r w:rsidRPr="000E33F7">
        <w:rPr>
          <w:rFonts w:ascii="Times New Roman" w:hAnsi="Times New Roman" w:cs="Times New Roman"/>
          <w:sz w:val="24"/>
          <w:szCs w:val="24"/>
        </w:rPr>
        <w:t>Немедленно сообщать о произошедших несчастных случаях с работниками Заказчика.</w:t>
      </w:r>
    </w:p>
    <w:p w14:paraId="26742958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2.3.8. </w:t>
      </w:r>
      <w:r w:rsidRPr="000E33F7">
        <w:rPr>
          <w:rFonts w:ascii="Times New Roman" w:hAnsi="Times New Roman" w:cs="Times New Roman"/>
          <w:sz w:val="24"/>
          <w:szCs w:val="24"/>
        </w:rPr>
        <w:t xml:space="preserve">Своевременно и полно предоставлять </w:t>
      </w:r>
      <w:r w:rsidR="003752BC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Pr="000E33F7">
        <w:rPr>
          <w:rFonts w:ascii="Times New Roman" w:hAnsi="Times New Roman" w:cs="Times New Roman"/>
          <w:sz w:val="24"/>
          <w:szCs w:val="24"/>
        </w:rPr>
        <w:t>сведения о произошедших несчастных случаях, действиях участников несчастного случая и других, предшествующих совершению несчастного случая и после несчастного случая, если данная информация имеет прямое или косвенное отношение к случившемуся несчастному случаю.</w:t>
      </w:r>
    </w:p>
    <w:p w14:paraId="26742959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2.3.9.</w:t>
      </w:r>
      <w:r w:rsidRPr="000E33F7">
        <w:t xml:space="preserve"> </w:t>
      </w:r>
      <w:r w:rsidRPr="000E33F7">
        <w:rPr>
          <w:rFonts w:ascii="Times New Roman" w:hAnsi="Times New Roman" w:cs="Times New Roman"/>
          <w:sz w:val="24"/>
          <w:szCs w:val="24"/>
        </w:rPr>
        <w:t>Не</w:t>
      </w:r>
      <w:r w:rsidR="003752BC">
        <w:rPr>
          <w:rFonts w:ascii="Times New Roman" w:hAnsi="Times New Roman" w:cs="Times New Roman"/>
          <w:sz w:val="24"/>
          <w:szCs w:val="24"/>
        </w:rPr>
        <w:t>замедлительно</w:t>
      </w:r>
      <w:r w:rsidRPr="000E33F7">
        <w:rPr>
          <w:rFonts w:ascii="Times New Roman" w:hAnsi="Times New Roman" w:cs="Times New Roman"/>
          <w:sz w:val="24"/>
          <w:szCs w:val="24"/>
        </w:rPr>
        <w:t xml:space="preserve"> извещать Исполнителя о получении </w:t>
      </w:r>
      <w:r w:rsidR="002A0AE9">
        <w:rPr>
          <w:rFonts w:ascii="Times New Roman" w:hAnsi="Times New Roman" w:cs="Times New Roman"/>
          <w:sz w:val="24"/>
          <w:szCs w:val="24"/>
        </w:rPr>
        <w:t>уведомления</w:t>
      </w:r>
      <w:r w:rsidRPr="000E33F7">
        <w:rPr>
          <w:rFonts w:ascii="Times New Roman" w:hAnsi="Times New Roman" w:cs="Times New Roman"/>
          <w:sz w:val="24"/>
          <w:szCs w:val="24"/>
        </w:rPr>
        <w:t xml:space="preserve"> о проводимых проверках государственными надзорными органами в области охраны труда; обо всех процессуальных действиях, проводимых в рамках таких проверок.</w:t>
      </w:r>
    </w:p>
    <w:p w14:paraId="2674295A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2.3.10. </w:t>
      </w:r>
      <w:r w:rsidRPr="000E33F7">
        <w:rPr>
          <w:rFonts w:ascii="Times New Roman" w:hAnsi="Times New Roman" w:cs="Times New Roman"/>
          <w:sz w:val="24"/>
          <w:szCs w:val="24"/>
        </w:rPr>
        <w:t xml:space="preserve">Предоставлять копии документов, получаемых в государственных надзорных органах в ходе проведения проверки; своевременно сообщать Исполнителю информацию о переговорах и других коммуникациях с государственными надзорными органами, если эта информация имеет отношение к процессу проверки в части охраны труда и может повлиять на выполнение условий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0E33F7">
        <w:rPr>
          <w:rFonts w:ascii="Times New Roman" w:hAnsi="Times New Roman" w:cs="Times New Roman"/>
          <w:sz w:val="24"/>
          <w:szCs w:val="24"/>
        </w:rPr>
        <w:t>.</w:t>
      </w:r>
    </w:p>
    <w:p w14:paraId="2674295B" w14:textId="77777777" w:rsidR="000E33F7" w:rsidRDefault="000E33F7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2.3.11. </w:t>
      </w:r>
      <w:r w:rsidR="003752BC" w:rsidRPr="003752BC">
        <w:rPr>
          <w:rFonts w:ascii="Times New Roman" w:hAnsi="Times New Roman" w:cs="Times New Roman"/>
          <w:sz w:val="24"/>
          <w:szCs w:val="24"/>
        </w:rPr>
        <w:t>В процессе проведения проверки государственными надзорными органами в области охраны труда согласовывать действия и объём предоставляемой информации в части охраны труда с Исполнителем.</w:t>
      </w:r>
    </w:p>
    <w:p w14:paraId="2674295C" w14:textId="77777777" w:rsidR="003752BC" w:rsidRDefault="003752BC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2.3.12. </w:t>
      </w:r>
      <w:r w:rsidRPr="003752BC">
        <w:rPr>
          <w:rFonts w:ascii="Times New Roman" w:hAnsi="Times New Roman" w:cs="Times New Roman"/>
          <w:sz w:val="24"/>
          <w:szCs w:val="24"/>
        </w:rPr>
        <w:t>Своевременно (заранее или не позднее 1 (одного) рабочего дня) извещать Исполнителя об изменениях в штатной, организационной структуре организации (в том числе изменения в названиях должностей, структурных подразделений, подчинении сотрудников).</w:t>
      </w:r>
    </w:p>
    <w:p w14:paraId="2674295D" w14:textId="77777777" w:rsidR="003752BC" w:rsidRPr="002C5D61" w:rsidRDefault="003752BC" w:rsidP="002C5D61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2.3.13. </w:t>
      </w:r>
      <w:r w:rsidRPr="003752BC">
        <w:rPr>
          <w:rFonts w:ascii="Times New Roman" w:hAnsi="Times New Roman" w:cs="Times New Roman"/>
          <w:sz w:val="24"/>
          <w:szCs w:val="24"/>
        </w:rPr>
        <w:t>Своевременно (заранее или не позднее 5 (пяти) рабочих дней) извещать Исполнителя об изменении в технологическом процессе; замене, модернизации оборудования; вводе в эксплуатацию нового оборудования, транспортных средств; открытии, закрытии или изменении производственных объектов, площадок; изменении прочих факторов, влияющих на безопасность труда.</w:t>
      </w:r>
    </w:p>
    <w:p w14:paraId="2674295E" w14:textId="77777777" w:rsidR="0046290D" w:rsidRDefault="0046290D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5F" w14:textId="77777777" w:rsidR="00232D0F" w:rsidRDefault="00232D0F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58">
        <w:rPr>
          <w:rFonts w:ascii="Times New Roman" w:hAnsi="Times New Roman" w:cs="Times New Roman"/>
          <w:b/>
          <w:sz w:val="24"/>
          <w:szCs w:val="24"/>
        </w:rPr>
        <w:t xml:space="preserve">3. ПОРЯДОК </w:t>
      </w:r>
      <w:r w:rsidR="0097451A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376658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14:paraId="26742960" w14:textId="77777777" w:rsidR="0097451A" w:rsidRDefault="0097451A" w:rsidP="0097451A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5E7B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5E7B">
        <w:rPr>
          <w:rFonts w:ascii="Times New Roman" w:hAnsi="Times New Roman" w:cs="Times New Roman"/>
          <w:sz w:val="24"/>
          <w:szCs w:val="24"/>
        </w:rPr>
        <w:t xml:space="preserve">Заказчик предоставляет </w:t>
      </w:r>
      <w:r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Pr="000B5E7B">
        <w:rPr>
          <w:rFonts w:ascii="Times New Roman" w:hAnsi="Times New Roman" w:cs="Times New Roman"/>
          <w:sz w:val="24"/>
          <w:szCs w:val="24"/>
        </w:rPr>
        <w:t xml:space="preserve">полную </w:t>
      </w:r>
      <w:r>
        <w:rPr>
          <w:rFonts w:ascii="Times New Roman" w:hAnsi="Times New Roman" w:cs="Times New Roman"/>
          <w:sz w:val="24"/>
          <w:szCs w:val="24"/>
        </w:rPr>
        <w:t xml:space="preserve">и актуальную </w:t>
      </w:r>
      <w:r w:rsidRPr="000B5E7B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Pr="00376658">
        <w:rPr>
          <w:rFonts w:ascii="Times New Roman" w:hAnsi="Times New Roman" w:cs="Times New Roman"/>
          <w:sz w:val="24"/>
          <w:szCs w:val="24"/>
        </w:rPr>
        <w:t xml:space="preserve">и </w:t>
      </w:r>
      <w:r w:rsidR="00F02C4D">
        <w:rPr>
          <w:rFonts w:ascii="Times New Roman" w:hAnsi="Times New Roman" w:cs="Times New Roman"/>
          <w:sz w:val="24"/>
          <w:szCs w:val="24"/>
        </w:rPr>
        <w:t>документацию</w:t>
      </w:r>
      <w:r w:rsidRPr="00376658">
        <w:rPr>
          <w:rFonts w:ascii="Times New Roman" w:hAnsi="Times New Roman" w:cs="Times New Roman"/>
          <w:sz w:val="24"/>
          <w:szCs w:val="24"/>
        </w:rPr>
        <w:t>, необходимые для выполнения Исполнителем своих обязательств по настоящему Договору</w:t>
      </w:r>
      <w:r w:rsidR="005D08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течение 5</w:t>
      </w:r>
      <w:r w:rsidR="00F02C4D">
        <w:rPr>
          <w:rFonts w:ascii="Times New Roman" w:hAnsi="Times New Roman" w:cs="Times New Roman"/>
          <w:sz w:val="24"/>
          <w:szCs w:val="24"/>
        </w:rPr>
        <w:t xml:space="preserve"> дней с момента его </w:t>
      </w:r>
      <w:r w:rsidR="005D084F">
        <w:rPr>
          <w:rFonts w:ascii="Times New Roman" w:hAnsi="Times New Roman" w:cs="Times New Roman"/>
          <w:sz w:val="24"/>
          <w:szCs w:val="24"/>
        </w:rPr>
        <w:t>заключения</w:t>
      </w:r>
      <w:r w:rsidR="00F02C4D">
        <w:rPr>
          <w:rFonts w:ascii="Times New Roman" w:hAnsi="Times New Roman" w:cs="Times New Roman"/>
          <w:sz w:val="24"/>
          <w:szCs w:val="24"/>
        </w:rPr>
        <w:t>, а в дальнейшем – по мере изменения или обновления указанной информации.</w:t>
      </w:r>
    </w:p>
    <w:p w14:paraId="26742961" w14:textId="77777777" w:rsidR="0097451A" w:rsidRDefault="00F02C4D" w:rsidP="00F02C4D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 И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сполнитель приступает к разработке </w:t>
      </w:r>
      <w:r>
        <w:rPr>
          <w:rFonts w:ascii="Times New Roman" w:hAnsi="Times New Roman" w:cs="Times New Roman"/>
          <w:sz w:val="24"/>
          <w:szCs w:val="24"/>
        </w:rPr>
        <w:t>необходимой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документации только после получения полной </w:t>
      </w:r>
      <w:r>
        <w:rPr>
          <w:rFonts w:ascii="Times New Roman" w:hAnsi="Times New Roman" w:cs="Times New Roman"/>
          <w:sz w:val="24"/>
          <w:szCs w:val="24"/>
        </w:rPr>
        <w:t xml:space="preserve">и актуальной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информации </w:t>
      </w:r>
      <w:r>
        <w:rPr>
          <w:rFonts w:ascii="Times New Roman" w:hAnsi="Times New Roman" w:cs="Times New Roman"/>
          <w:sz w:val="24"/>
          <w:szCs w:val="24"/>
        </w:rPr>
        <w:t>от Заказчика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6742962" w14:textId="77777777" w:rsidR="0097451A" w:rsidRDefault="00F02C4D" w:rsidP="00F02C4D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Исполнитель разрабатывает </w:t>
      </w:r>
      <w:r>
        <w:rPr>
          <w:rFonts w:ascii="Times New Roman" w:hAnsi="Times New Roman" w:cs="Times New Roman"/>
          <w:sz w:val="24"/>
          <w:szCs w:val="24"/>
        </w:rPr>
        <w:t>документацию</w:t>
      </w:r>
      <w:r w:rsidR="005D084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срок, не позднее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</w:t>
      </w:r>
      <w:r w:rsidR="005D084F">
        <w:rPr>
          <w:rFonts w:ascii="Times New Roman" w:hAnsi="Times New Roman" w:cs="Times New Roman"/>
          <w:sz w:val="24"/>
          <w:szCs w:val="24"/>
        </w:rPr>
        <w:t>10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рабочих дней (не считая дня получения полной информации)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и передаёт 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Заказчику для утверждения и подписания. В срок разработки не входит время, потраченное на доставку документации </w:t>
      </w:r>
      <w:r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курьерской службой или иным способом. Сроки доставки зависят от местоположения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97451A" w:rsidRPr="000B5E7B">
        <w:rPr>
          <w:rFonts w:ascii="Times New Roman" w:hAnsi="Times New Roman" w:cs="Times New Roman"/>
          <w:sz w:val="24"/>
          <w:szCs w:val="24"/>
        </w:rPr>
        <w:t>и оговариваются отдельно.</w:t>
      </w:r>
    </w:p>
    <w:p w14:paraId="26742963" w14:textId="77777777" w:rsidR="00F02C4D" w:rsidRDefault="00F02C4D" w:rsidP="00F02C4D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3.4. В случае изменения или обновления информации </w:t>
      </w:r>
      <w:r w:rsidR="001F3D3B">
        <w:rPr>
          <w:rFonts w:ascii="Times New Roman" w:hAnsi="Times New Roman" w:cs="Times New Roman"/>
          <w:sz w:val="24"/>
          <w:szCs w:val="24"/>
        </w:rPr>
        <w:t>Исполнитель производит подготовку документации с учетом произошедших изменений</w:t>
      </w:r>
      <w:r w:rsidR="005D084F">
        <w:rPr>
          <w:rFonts w:ascii="Times New Roman" w:hAnsi="Times New Roman" w:cs="Times New Roman"/>
          <w:sz w:val="24"/>
          <w:szCs w:val="24"/>
        </w:rPr>
        <w:t xml:space="preserve"> в срок, установленный п. 3.3</w:t>
      </w:r>
      <w:r w:rsidR="002611FC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1F3D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742964" w14:textId="77777777" w:rsidR="0097451A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Исполнитель готовит документацию по охране труда, которая имеет статус проекта документа и не может быть легитимной до момента утверждения и (или) подписания её сотрудниками Заказчика.</w:t>
      </w:r>
    </w:p>
    <w:p w14:paraId="26742965" w14:textId="7C0C1D00" w:rsidR="0097451A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Вся разрабатываемая Исполнителем документация по охране труда передаётся Заказчику </w:t>
      </w:r>
      <w:r>
        <w:rPr>
          <w:rFonts w:ascii="Times New Roman" w:hAnsi="Times New Roman" w:cs="Times New Roman"/>
          <w:sz w:val="24"/>
          <w:szCs w:val="24"/>
        </w:rPr>
        <w:t xml:space="preserve">по его выбору </w:t>
      </w:r>
      <w:r w:rsidR="0097451A" w:rsidRPr="000B5E7B">
        <w:rPr>
          <w:rFonts w:ascii="Times New Roman" w:hAnsi="Times New Roman" w:cs="Times New Roman"/>
          <w:sz w:val="24"/>
          <w:szCs w:val="24"/>
        </w:rPr>
        <w:t>на бумажном носителе в напечатанном виде или в электро</w:t>
      </w:r>
      <w:r w:rsidR="00154798">
        <w:rPr>
          <w:rFonts w:ascii="Times New Roman" w:hAnsi="Times New Roman" w:cs="Times New Roman"/>
          <w:sz w:val="24"/>
          <w:szCs w:val="24"/>
        </w:rPr>
        <w:t>н</w:t>
      </w:r>
      <w:r w:rsidR="0097451A" w:rsidRPr="000B5E7B">
        <w:rPr>
          <w:rFonts w:ascii="Times New Roman" w:hAnsi="Times New Roman" w:cs="Times New Roman"/>
          <w:sz w:val="24"/>
          <w:szCs w:val="24"/>
        </w:rPr>
        <w:t>ном виде по электронной почте в защищённом от редактирования формат</w:t>
      </w:r>
    </w:p>
    <w:p w14:paraId="26742966" w14:textId="0988ED4F" w:rsidR="0097451A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При разработке </w:t>
      </w:r>
      <w:r w:rsidR="0097451A" w:rsidRPr="000B5E7B">
        <w:rPr>
          <w:rFonts w:ascii="Times New Roman" w:hAnsi="Times New Roman" w:cs="Times New Roman"/>
          <w:sz w:val="24"/>
          <w:szCs w:val="24"/>
        </w:rPr>
        <w:t>инструкций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направляет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Заказчику для рассмотрения и согласования</w:t>
      </w:r>
      <w:r>
        <w:rPr>
          <w:rFonts w:ascii="Times New Roman" w:hAnsi="Times New Roman" w:cs="Times New Roman"/>
          <w:sz w:val="24"/>
          <w:szCs w:val="24"/>
        </w:rPr>
        <w:t xml:space="preserve"> проект инструкции</w:t>
      </w:r>
      <w:r w:rsidR="0097451A" w:rsidRPr="000B5E7B">
        <w:rPr>
          <w:rFonts w:ascii="Times New Roman" w:hAnsi="Times New Roman" w:cs="Times New Roman"/>
          <w:sz w:val="24"/>
          <w:szCs w:val="24"/>
        </w:rPr>
        <w:t>. Заказчик должен ознакомит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ся с проектом инструкции по охране труда и принять его или внести корректировки исходя из знаний и опыта специалистов Заказчика. При этом Исполнитель консультирует Заказчика о </w:t>
      </w:r>
      <w:r w:rsidR="00154798" w:rsidRPr="000B5E7B">
        <w:rPr>
          <w:rFonts w:ascii="Times New Roman" w:hAnsi="Times New Roman" w:cs="Times New Roman"/>
          <w:sz w:val="24"/>
          <w:szCs w:val="24"/>
        </w:rPr>
        <w:t>соответстви</w:t>
      </w:r>
      <w:r w:rsidR="00154798">
        <w:rPr>
          <w:rFonts w:ascii="Times New Roman" w:hAnsi="Times New Roman" w:cs="Times New Roman"/>
          <w:sz w:val="24"/>
          <w:szCs w:val="24"/>
        </w:rPr>
        <w:t>и</w:t>
      </w:r>
      <w:r w:rsidR="00154798" w:rsidRPr="000B5E7B">
        <w:rPr>
          <w:rFonts w:ascii="Times New Roman" w:hAnsi="Times New Roman" w:cs="Times New Roman"/>
          <w:sz w:val="24"/>
          <w:szCs w:val="24"/>
        </w:rPr>
        <w:t xml:space="preserve"> </w:t>
      </w:r>
      <w:r w:rsidR="0097451A" w:rsidRPr="000B5E7B">
        <w:rPr>
          <w:rFonts w:ascii="Times New Roman" w:hAnsi="Times New Roman" w:cs="Times New Roman"/>
          <w:sz w:val="24"/>
          <w:szCs w:val="24"/>
        </w:rPr>
        <w:t>пунктов инструкций по охране труда государственным нормативным требованиям в области охраны труда.</w:t>
      </w:r>
    </w:p>
    <w:p w14:paraId="26742967" w14:textId="77777777" w:rsidR="0097451A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Разработанная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по охране труда</w:t>
      </w:r>
      <w:r w:rsidR="00A55FD9">
        <w:rPr>
          <w:rFonts w:ascii="Times New Roman" w:hAnsi="Times New Roman" w:cs="Times New Roman"/>
          <w:sz w:val="24"/>
          <w:szCs w:val="24"/>
        </w:rPr>
        <w:t xml:space="preserve"> (на бумажном носителе)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, оригиналы документов по охране труда, оформляемые в процессе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по договору, </w:t>
      </w:r>
      <w:r>
        <w:rPr>
          <w:rFonts w:ascii="Times New Roman" w:hAnsi="Times New Roman" w:cs="Times New Roman"/>
          <w:sz w:val="24"/>
          <w:szCs w:val="24"/>
        </w:rPr>
        <w:t>передаются Исполнителем Заказчику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с описью. Заказчик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проверить получаемые документы по описи, по</w:t>
      </w:r>
      <w:r>
        <w:rPr>
          <w:rFonts w:ascii="Times New Roman" w:hAnsi="Times New Roman" w:cs="Times New Roman"/>
          <w:sz w:val="24"/>
          <w:szCs w:val="24"/>
        </w:rPr>
        <w:t>дписать и передать Исполнителю р</w:t>
      </w:r>
      <w:r w:rsidR="0097451A" w:rsidRPr="000B5E7B">
        <w:rPr>
          <w:rFonts w:ascii="Times New Roman" w:hAnsi="Times New Roman" w:cs="Times New Roman"/>
          <w:sz w:val="24"/>
          <w:szCs w:val="24"/>
        </w:rPr>
        <w:t>асписку в получении документов. Если З</w:t>
      </w:r>
      <w:r>
        <w:rPr>
          <w:rFonts w:ascii="Times New Roman" w:hAnsi="Times New Roman" w:cs="Times New Roman"/>
          <w:sz w:val="24"/>
          <w:szCs w:val="24"/>
        </w:rPr>
        <w:t>аказчик не передал Исполнителю р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асписку в получении документов или мотивированный отказ в приёме документов в течении </w:t>
      </w:r>
      <w:r>
        <w:rPr>
          <w:rFonts w:ascii="Times New Roman" w:hAnsi="Times New Roman" w:cs="Times New Roman"/>
          <w:sz w:val="24"/>
          <w:szCs w:val="24"/>
        </w:rPr>
        <w:t>3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) рабочих дней, то документы считаются принятыми </w:t>
      </w:r>
      <w:r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="0097451A" w:rsidRPr="000B5E7B">
        <w:rPr>
          <w:rFonts w:ascii="Times New Roman" w:hAnsi="Times New Roman" w:cs="Times New Roman"/>
          <w:sz w:val="24"/>
          <w:szCs w:val="24"/>
        </w:rPr>
        <w:t>в полном объёме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 в соответствии с описью.</w:t>
      </w:r>
    </w:p>
    <w:p w14:paraId="26742968" w14:textId="77777777" w:rsidR="0097451A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 </w:t>
      </w:r>
      <w:r w:rsidR="002611FC" w:rsidRPr="000B5E7B">
        <w:rPr>
          <w:rFonts w:ascii="Times New Roman" w:hAnsi="Times New Roman" w:cs="Times New Roman"/>
          <w:sz w:val="24"/>
          <w:szCs w:val="24"/>
        </w:rPr>
        <w:t>Оказание услуг</w:t>
      </w:r>
      <w:r w:rsidR="002611FC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 осуществляется без выезда к Заказчику, если иное не оговорено в настоящем договоре. </w:t>
      </w:r>
    </w:p>
    <w:p w14:paraId="26742969" w14:textId="77777777" w:rsidR="000F037F" w:rsidRDefault="000F037F" w:rsidP="000F037F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3.10. </w:t>
      </w:r>
      <w:r w:rsidRPr="000B5E7B">
        <w:rPr>
          <w:rFonts w:ascii="Times New Roman" w:hAnsi="Times New Roman" w:cs="Times New Roman"/>
          <w:sz w:val="24"/>
          <w:szCs w:val="24"/>
        </w:rPr>
        <w:t xml:space="preserve"> 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Исполнитель за свой счёт организует транспортировку документов, подготовленных в рамках </w:t>
      </w:r>
      <w:r w:rsidR="002611F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 </w:t>
      </w:r>
      <w:r w:rsidR="002611FC">
        <w:rPr>
          <w:rFonts w:ascii="Times New Roman" w:hAnsi="Times New Roman" w:cs="Times New Roman"/>
          <w:sz w:val="24"/>
          <w:szCs w:val="24"/>
        </w:rPr>
        <w:t>на бумажном носителе,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 по фактическому месту </w:t>
      </w:r>
      <w:r w:rsidR="002611FC">
        <w:rPr>
          <w:rFonts w:ascii="Times New Roman" w:hAnsi="Times New Roman" w:cs="Times New Roman"/>
          <w:sz w:val="24"/>
          <w:szCs w:val="24"/>
        </w:rPr>
        <w:t>нахождения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 </w:t>
      </w:r>
      <w:r w:rsidR="002611FC">
        <w:rPr>
          <w:rFonts w:ascii="Times New Roman" w:hAnsi="Times New Roman" w:cs="Times New Roman"/>
          <w:sz w:val="24"/>
          <w:szCs w:val="24"/>
        </w:rPr>
        <w:t>Заказчика, указанному</w:t>
      </w:r>
      <w:r w:rsidR="002611FC" w:rsidRPr="000B5E7B">
        <w:rPr>
          <w:rFonts w:ascii="Times New Roman" w:hAnsi="Times New Roman" w:cs="Times New Roman"/>
          <w:sz w:val="24"/>
          <w:szCs w:val="24"/>
        </w:rPr>
        <w:t xml:space="preserve"> в реквизитах.</w:t>
      </w:r>
    </w:p>
    <w:p w14:paraId="2674296A" w14:textId="77777777" w:rsidR="00186990" w:rsidRDefault="000F037F" w:rsidP="00186990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Все расходы и издержки, возникающие в результате оказания услуг по настоящему договору, </w:t>
      </w:r>
      <w:r>
        <w:rPr>
          <w:rFonts w:ascii="Times New Roman" w:hAnsi="Times New Roman" w:cs="Times New Roman"/>
          <w:sz w:val="24"/>
          <w:szCs w:val="24"/>
        </w:rPr>
        <w:t>включены в стоимость услуг Исполнителя по настоящему договору</w:t>
      </w:r>
      <w:r w:rsidR="00186990">
        <w:rPr>
          <w:rFonts w:ascii="Times New Roman" w:hAnsi="Times New Roman" w:cs="Times New Roman"/>
          <w:sz w:val="24"/>
          <w:szCs w:val="24"/>
        </w:rPr>
        <w:t>.</w:t>
      </w:r>
    </w:p>
    <w:p w14:paraId="2674296B" w14:textId="77777777" w:rsidR="0097451A" w:rsidRDefault="00186990" w:rsidP="00186990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</w:t>
      </w:r>
      <w:r w:rsidR="0097451A" w:rsidRPr="000B5E7B">
        <w:rPr>
          <w:rFonts w:ascii="Times New Roman" w:hAnsi="Times New Roman" w:cs="Times New Roman"/>
          <w:sz w:val="24"/>
          <w:szCs w:val="24"/>
        </w:rPr>
        <w:t xml:space="preserve">Работники Исполнителя не вправе передавать третьим лицам сведения, которые стали известны им в процессе оказания услуг по настоящему договору, представляющие коммерческую или служебную тайну Заказчика. </w:t>
      </w:r>
    </w:p>
    <w:p w14:paraId="2674296C" w14:textId="77777777" w:rsidR="006A7217" w:rsidRDefault="006A7217" w:rsidP="00186990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3.13. Для взаимодействия в рамках исполнения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Стороны назначают следующих ответственных лиц:</w:t>
      </w:r>
    </w:p>
    <w:p w14:paraId="2674296D" w14:textId="1C15E348" w:rsidR="006A7217" w:rsidRPr="00B5663D" w:rsidRDefault="006A7217" w:rsidP="006A7217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Исполнителя </w:t>
      </w:r>
      <w:r w:rsidR="00765B67">
        <w:rPr>
          <w:rFonts w:ascii="Times New Roman" w:hAnsi="Times New Roman" w:cs="Times New Roman"/>
          <w:sz w:val="24"/>
          <w:szCs w:val="24"/>
        </w:rPr>
        <w:t xml:space="preserve">– </w:t>
      </w:r>
      <w:r w:rsidR="00B5663D" w:rsidRPr="008427D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B5663D">
        <w:rPr>
          <w:rFonts w:ascii="Times New Roman" w:hAnsi="Times New Roman" w:cs="Times New Roman"/>
          <w:sz w:val="24"/>
          <w:szCs w:val="24"/>
        </w:rPr>
        <w:t>.</w:t>
      </w:r>
    </w:p>
    <w:p w14:paraId="2674296E" w14:textId="77777777" w:rsidR="006A7217" w:rsidRDefault="006A7217" w:rsidP="006A7217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2924">
        <w:rPr>
          <w:rFonts w:ascii="Times New Roman" w:hAnsi="Times New Roman" w:cs="Times New Roman"/>
          <w:sz w:val="24"/>
          <w:szCs w:val="24"/>
        </w:rPr>
        <w:t>- от Заказчика – с</w:t>
      </w:r>
      <w:r w:rsidR="00A13850" w:rsidRPr="007D2924">
        <w:rPr>
          <w:rFonts w:ascii="Times New Roman" w:hAnsi="Times New Roman" w:cs="Times New Roman"/>
          <w:sz w:val="24"/>
          <w:szCs w:val="24"/>
        </w:rPr>
        <w:t>овет</w:t>
      </w:r>
      <w:r w:rsidRPr="007D2924">
        <w:rPr>
          <w:rFonts w:ascii="Times New Roman" w:hAnsi="Times New Roman" w:cs="Times New Roman"/>
          <w:sz w:val="24"/>
          <w:szCs w:val="24"/>
        </w:rPr>
        <w:t>ник генерального директора по безо</w:t>
      </w:r>
      <w:r w:rsidR="00A13850" w:rsidRPr="007D2924">
        <w:rPr>
          <w:rFonts w:ascii="Times New Roman" w:hAnsi="Times New Roman" w:cs="Times New Roman"/>
          <w:sz w:val="24"/>
          <w:szCs w:val="24"/>
        </w:rPr>
        <w:t>пасности и охране труда</w:t>
      </w:r>
      <w:r w:rsidR="00A13850">
        <w:rPr>
          <w:rFonts w:ascii="Times New Roman" w:hAnsi="Times New Roman" w:cs="Times New Roman"/>
          <w:sz w:val="24"/>
          <w:szCs w:val="24"/>
        </w:rPr>
        <w:t xml:space="preserve"> Урбанович</w:t>
      </w:r>
      <w:r>
        <w:rPr>
          <w:rFonts w:ascii="Times New Roman" w:hAnsi="Times New Roman" w:cs="Times New Roman"/>
          <w:sz w:val="24"/>
          <w:szCs w:val="24"/>
        </w:rPr>
        <w:t xml:space="preserve"> Александр </w:t>
      </w:r>
      <w:r w:rsidR="00A13850">
        <w:rPr>
          <w:rFonts w:ascii="Times New Roman" w:hAnsi="Times New Roman" w:cs="Times New Roman"/>
          <w:sz w:val="24"/>
          <w:szCs w:val="24"/>
        </w:rPr>
        <w:t>Анатольевич, к</w:t>
      </w:r>
      <w:r w:rsidRPr="006A7217">
        <w:rPr>
          <w:rFonts w:ascii="Times New Roman" w:hAnsi="Times New Roman" w:cs="Times New Roman"/>
          <w:sz w:val="24"/>
          <w:szCs w:val="24"/>
        </w:rPr>
        <w:t>онтактный телефо</w:t>
      </w:r>
      <w:r w:rsidRPr="00AC7200">
        <w:rPr>
          <w:rFonts w:ascii="Times New Roman" w:hAnsi="Times New Roman" w:cs="Times New Roman"/>
          <w:color w:val="000000"/>
          <w:sz w:val="22"/>
          <w:szCs w:val="22"/>
        </w:rPr>
        <w:t xml:space="preserve">н: </w:t>
      </w:r>
      <w:r w:rsidR="00702E64" w:rsidRPr="00765B67">
        <w:rPr>
          <w:rFonts w:ascii="Times New Roman" w:hAnsi="Times New Roman" w:cs="Times New Roman"/>
          <w:color w:val="000000"/>
          <w:sz w:val="22"/>
          <w:szCs w:val="22"/>
          <w:shd w:val="clear" w:color="auto" w:fill="F9FAFB"/>
        </w:rPr>
        <w:t>8 812 383-18-64</w:t>
      </w:r>
      <w:r w:rsidR="00702E64" w:rsidRPr="00AC7200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702E64" w:rsidRPr="00765B67">
        <w:rPr>
          <w:rFonts w:ascii="Times New Roman" w:hAnsi="Times New Roman" w:cs="Times New Roman"/>
          <w:color w:val="000000"/>
          <w:sz w:val="22"/>
          <w:szCs w:val="22"/>
          <w:shd w:val="clear" w:color="auto" w:fill="F9FAFB"/>
        </w:rPr>
        <w:t>8 921 645-47-70</w:t>
      </w:r>
      <w:r w:rsidR="00A13850" w:rsidRPr="00AC7200">
        <w:rPr>
          <w:rFonts w:ascii="Times New Roman" w:hAnsi="Times New Roman" w:cs="Times New Roman"/>
          <w:color w:val="000000"/>
          <w:sz w:val="22"/>
          <w:szCs w:val="22"/>
        </w:rPr>
        <w:t>, электронная</w:t>
      </w:r>
      <w:r w:rsidRPr="00AC720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13850" w:rsidRPr="00AC7200">
        <w:rPr>
          <w:rFonts w:ascii="Times New Roman" w:hAnsi="Times New Roman" w:cs="Times New Roman"/>
          <w:color w:val="000000"/>
          <w:sz w:val="22"/>
          <w:szCs w:val="22"/>
        </w:rPr>
        <w:t>почта</w:t>
      </w:r>
      <w:r w:rsidRPr="00AC7200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702E64" w:rsidRPr="00765B67">
        <w:rPr>
          <w:rFonts w:ascii="Times New Roman" w:hAnsi="Times New Roman" w:cs="Times New Roman"/>
          <w:color w:val="000000"/>
          <w:sz w:val="22"/>
          <w:szCs w:val="22"/>
          <w:shd w:val="clear" w:color="auto" w:fill="F9FAFB"/>
        </w:rPr>
        <w:t>a.urbanovich@epd47.ru</w:t>
      </w:r>
      <w:r w:rsidR="00A13850" w:rsidRPr="00AC7200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2674296F" w14:textId="77777777" w:rsidR="00186990" w:rsidRDefault="00186990" w:rsidP="00186990">
      <w:pPr>
        <w:pStyle w:val="consplusnonformat"/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742970" w14:textId="77777777" w:rsidR="00186990" w:rsidRPr="000E33F7" w:rsidRDefault="000E33F7" w:rsidP="000E33F7">
      <w:pPr>
        <w:pStyle w:val="consplusnonformat"/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3F7">
        <w:rPr>
          <w:rFonts w:ascii="Times New Roman" w:hAnsi="Times New Roman" w:cs="Times New Roman"/>
          <w:b/>
          <w:sz w:val="24"/>
          <w:szCs w:val="24"/>
        </w:rPr>
        <w:t>4. ПОРЯДОК ПРИЕМКИ ОКАЗАННЫХ УСЛУГ</w:t>
      </w:r>
    </w:p>
    <w:p w14:paraId="26742971" w14:textId="4D3ACA7E" w:rsidR="00497AA1" w:rsidRDefault="00497AA1" w:rsidP="00497A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5E7B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>Ежемесячно, не позднее 10-го</w:t>
      </w:r>
      <w:r w:rsidRPr="000B5E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</w:t>
      </w:r>
      <w:r w:rsidRPr="000B5E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месяца, следующего за отчетным, </w:t>
      </w:r>
      <w:r w:rsidRPr="000B5E7B">
        <w:rPr>
          <w:rFonts w:ascii="Times New Roman" w:hAnsi="Times New Roman" w:cs="Times New Roman"/>
          <w:sz w:val="24"/>
          <w:szCs w:val="24"/>
        </w:rPr>
        <w:t>Исполнитель направляет Заказчику</w:t>
      </w:r>
      <w:r w:rsidR="00FA303B" w:rsidRPr="00FA303B">
        <w:rPr>
          <w:rFonts w:ascii="Times New Roman" w:hAnsi="Times New Roman" w:cs="Times New Roman"/>
          <w:sz w:val="24"/>
          <w:szCs w:val="24"/>
        </w:rPr>
        <w:t xml:space="preserve"> </w:t>
      </w:r>
      <w:r w:rsidR="00FA303B">
        <w:rPr>
          <w:rFonts w:ascii="Times New Roman" w:hAnsi="Times New Roman" w:cs="Times New Roman"/>
          <w:sz w:val="24"/>
          <w:szCs w:val="24"/>
        </w:rPr>
        <w:t>О</w:t>
      </w:r>
      <w:r w:rsidR="00FA303B" w:rsidRPr="00FA303B">
        <w:rPr>
          <w:rFonts w:ascii="Times New Roman" w:hAnsi="Times New Roman" w:cs="Times New Roman"/>
          <w:sz w:val="24"/>
          <w:szCs w:val="24"/>
        </w:rPr>
        <w:t xml:space="preserve">тчёт о проделанной работе по охране труда и пожарной безопасности </w:t>
      </w:r>
      <w:r w:rsidR="00FA303B">
        <w:rPr>
          <w:rFonts w:ascii="Times New Roman" w:hAnsi="Times New Roman" w:cs="Times New Roman"/>
          <w:sz w:val="24"/>
          <w:szCs w:val="24"/>
        </w:rPr>
        <w:t xml:space="preserve">и </w:t>
      </w:r>
      <w:r w:rsidRPr="000B5E7B">
        <w:rPr>
          <w:rFonts w:ascii="Times New Roman" w:hAnsi="Times New Roman" w:cs="Times New Roman"/>
          <w:sz w:val="24"/>
          <w:szCs w:val="24"/>
        </w:rPr>
        <w:t xml:space="preserve">Акт об оказании услуг, составленный в 2 (двух) экземплярах. </w:t>
      </w:r>
    </w:p>
    <w:p w14:paraId="26742972" w14:textId="4B06FDDA" w:rsidR="00497AA1" w:rsidRDefault="00497AA1" w:rsidP="00497A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5E7B">
        <w:rPr>
          <w:rFonts w:ascii="Times New Roman" w:hAnsi="Times New Roman" w:cs="Times New Roman"/>
          <w:sz w:val="24"/>
          <w:szCs w:val="24"/>
        </w:rPr>
        <w:t xml:space="preserve">4.2. Заказчик в течение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0B5E7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0B5E7B">
        <w:rPr>
          <w:rFonts w:ascii="Times New Roman" w:hAnsi="Times New Roman" w:cs="Times New Roman"/>
          <w:sz w:val="24"/>
          <w:szCs w:val="24"/>
        </w:rPr>
        <w:t>) рабочих дней с момента получения Акта об оказании услуг обязан направить Исполнителю подписанный уполномоченным лицом Заказчика и скрепленный печатью Заказчика Акт</w:t>
      </w:r>
      <w:r w:rsidR="00786E57">
        <w:rPr>
          <w:rFonts w:ascii="Times New Roman" w:hAnsi="Times New Roman" w:cs="Times New Roman"/>
          <w:sz w:val="24"/>
          <w:szCs w:val="24"/>
        </w:rPr>
        <w:t xml:space="preserve"> об оказании услуг</w:t>
      </w:r>
      <w:r w:rsidRPr="000B5E7B">
        <w:rPr>
          <w:rFonts w:ascii="Times New Roman" w:hAnsi="Times New Roman" w:cs="Times New Roman"/>
          <w:sz w:val="24"/>
          <w:szCs w:val="24"/>
        </w:rPr>
        <w:t xml:space="preserve"> (экземпляр Исполнителя) либо представить письменный мотивированный отказ от приемки услуг.</w:t>
      </w:r>
    </w:p>
    <w:p w14:paraId="26742973" w14:textId="77777777" w:rsidR="00497AA1" w:rsidRPr="000B5E7B" w:rsidRDefault="00497AA1" w:rsidP="00497A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У</w:t>
      </w:r>
      <w:r w:rsidRPr="00497AA1">
        <w:rPr>
          <w:rFonts w:ascii="Times New Roman" w:hAnsi="Times New Roman" w:cs="Times New Roman"/>
          <w:sz w:val="24"/>
          <w:szCs w:val="24"/>
        </w:rPr>
        <w:t xml:space="preserve">слуги за отчетный </w:t>
      </w:r>
      <w:r>
        <w:rPr>
          <w:rFonts w:ascii="Times New Roman" w:hAnsi="Times New Roman" w:cs="Times New Roman"/>
          <w:sz w:val="24"/>
          <w:szCs w:val="24"/>
        </w:rPr>
        <w:t>период</w:t>
      </w:r>
      <w:r w:rsidRPr="00497AA1">
        <w:rPr>
          <w:rFonts w:ascii="Times New Roman" w:hAnsi="Times New Roman" w:cs="Times New Roman"/>
          <w:sz w:val="24"/>
          <w:szCs w:val="24"/>
        </w:rPr>
        <w:t xml:space="preserve"> считаются оказанными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97AA1">
        <w:rPr>
          <w:rFonts w:ascii="Times New Roman" w:hAnsi="Times New Roman" w:cs="Times New Roman"/>
          <w:sz w:val="24"/>
          <w:szCs w:val="24"/>
        </w:rPr>
        <w:t xml:space="preserve">сполнителем и принятыми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497AA1">
        <w:rPr>
          <w:rFonts w:ascii="Times New Roman" w:hAnsi="Times New Roman" w:cs="Times New Roman"/>
          <w:sz w:val="24"/>
          <w:szCs w:val="24"/>
        </w:rPr>
        <w:t xml:space="preserve"> после подписания ими Акта об </w:t>
      </w:r>
      <w:r>
        <w:rPr>
          <w:rFonts w:ascii="Times New Roman" w:hAnsi="Times New Roman" w:cs="Times New Roman"/>
          <w:sz w:val="24"/>
          <w:szCs w:val="24"/>
        </w:rPr>
        <w:t>оказании</w:t>
      </w:r>
      <w:r w:rsidRPr="00497AA1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14:paraId="26742976" w14:textId="5EBFF4E2" w:rsidR="0046290D" w:rsidRPr="00A75806" w:rsidRDefault="00497AA1" w:rsidP="00A758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5E7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5E7B">
        <w:rPr>
          <w:rFonts w:ascii="Times New Roman" w:hAnsi="Times New Roman" w:cs="Times New Roman"/>
          <w:sz w:val="24"/>
          <w:szCs w:val="24"/>
        </w:rPr>
        <w:t>. В случае мотивированного отк</w:t>
      </w:r>
      <w:r>
        <w:rPr>
          <w:rFonts w:ascii="Times New Roman" w:hAnsi="Times New Roman" w:cs="Times New Roman"/>
          <w:sz w:val="24"/>
          <w:szCs w:val="24"/>
        </w:rPr>
        <w:t>аза Заказчика от приемки услуг С</w:t>
      </w:r>
      <w:r w:rsidRPr="000B5E7B">
        <w:rPr>
          <w:rFonts w:ascii="Times New Roman" w:hAnsi="Times New Roman" w:cs="Times New Roman"/>
          <w:sz w:val="24"/>
          <w:szCs w:val="24"/>
        </w:rPr>
        <w:t>торонами составляется двусторонний акт с указанием имеющихся недостатков, перечнем необходимых доработок, условий и сроков их исполнения. По</w:t>
      </w:r>
      <w:r>
        <w:rPr>
          <w:rFonts w:ascii="Times New Roman" w:hAnsi="Times New Roman" w:cs="Times New Roman"/>
          <w:sz w:val="24"/>
          <w:szCs w:val="24"/>
        </w:rPr>
        <w:t>сле устранения Исполнителем</w:t>
      </w:r>
      <w:r w:rsidRPr="000B5E7B">
        <w:rPr>
          <w:rFonts w:ascii="Times New Roman" w:hAnsi="Times New Roman" w:cs="Times New Roman"/>
          <w:sz w:val="24"/>
          <w:szCs w:val="24"/>
        </w:rPr>
        <w:t xml:space="preserve"> этих недостатков </w:t>
      </w:r>
      <w:r>
        <w:rPr>
          <w:rFonts w:ascii="Times New Roman" w:hAnsi="Times New Roman" w:cs="Times New Roman"/>
          <w:sz w:val="24"/>
          <w:szCs w:val="24"/>
        </w:rPr>
        <w:t>Стороны</w:t>
      </w:r>
      <w:r w:rsidRPr="00497AA1">
        <w:rPr>
          <w:rFonts w:ascii="Times New Roman" w:hAnsi="Times New Roman" w:cs="Times New Roman"/>
          <w:sz w:val="24"/>
          <w:szCs w:val="24"/>
        </w:rPr>
        <w:t xml:space="preserve"> подписывают Акт об </w:t>
      </w:r>
      <w:r>
        <w:rPr>
          <w:rFonts w:ascii="Times New Roman" w:hAnsi="Times New Roman" w:cs="Times New Roman"/>
          <w:sz w:val="24"/>
          <w:szCs w:val="24"/>
        </w:rPr>
        <w:t>оказании</w:t>
      </w:r>
      <w:r w:rsidRPr="00497AA1">
        <w:rPr>
          <w:rFonts w:ascii="Times New Roman" w:hAnsi="Times New Roman" w:cs="Times New Roman"/>
          <w:sz w:val="24"/>
          <w:szCs w:val="24"/>
        </w:rPr>
        <w:t xml:space="preserve"> услуг за соответствующий отчетный период.</w:t>
      </w:r>
    </w:p>
    <w:p w14:paraId="6FF0FA2A" w14:textId="77777777" w:rsidR="00A75806" w:rsidRDefault="00A75806" w:rsidP="00A75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42977" w14:textId="6C4A0D66" w:rsidR="00232D0F" w:rsidRPr="00376658" w:rsidRDefault="007D7A5E" w:rsidP="00A75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32D0F" w:rsidRPr="00376658">
        <w:rPr>
          <w:rFonts w:ascii="Times New Roman" w:hAnsi="Times New Roman" w:cs="Times New Roman"/>
          <w:b/>
          <w:bCs/>
          <w:sz w:val="24"/>
          <w:szCs w:val="24"/>
        </w:rPr>
        <w:t>. ЦЕНА И ПОРЯДОК РАСЧЕТОВ</w:t>
      </w:r>
    </w:p>
    <w:p w14:paraId="26742978" w14:textId="16EE4A37" w:rsidR="00232D0F" w:rsidRDefault="007D7A5E" w:rsidP="00786E57">
      <w:pPr>
        <w:pStyle w:val="aa"/>
        <w:spacing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232D0F" w:rsidRPr="00376658">
        <w:rPr>
          <w:rFonts w:ascii="Times New Roman" w:hAnsi="Times New Roman"/>
          <w:sz w:val="24"/>
          <w:szCs w:val="24"/>
        </w:rPr>
        <w:t xml:space="preserve">.1. </w:t>
      </w:r>
      <w:r w:rsidR="00A71FB9" w:rsidRPr="00A71FB9">
        <w:rPr>
          <w:rFonts w:ascii="Times New Roman" w:hAnsi="Times New Roman"/>
          <w:sz w:val="24"/>
          <w:szCs w:val="24"/>
        </w:rPr>
        <w:t xml:space="preserve">Стоимость услуг </w:t>
      </w:r>
      <w:r w:rsidR="00A71FB9">
        <w:rPr>
          <w:rFonts w:ascii="Times New Roman" w:hAnsi="Times New Roman"/>
          <w:sz w:val="24"/>
          <w:szCs w:val="24"/>
        </w:rPr>
        <w:t xml:space="preserve">Исполнителя </w:t>
      </w:r>
      <w:r w:rsidR="00A71FB9" w:rsidRPr="00A71FB9">
        <w:rPr>
          <w:rFonts w:ascii="Times New Roman" w:hAnsi="Times New Roman"/>
          <w:sz w:val="24"/>
          <w:szCs w:val="24"/>
        </w:rPr>
        <w:t xml:space="preserve">по настоящему договору </w:t>
      </w:r>
      <w:r w:rsidR="00A71FB9">
        <w:rPr>
          <w:rFonts w:ascii="Times New Roman" w:hAnsi="Times New Roman"/>
          <w:sz w:val="24"/>
          <w:szCs w:val="24"/>
        </w:rPr>
        <w:t xml:space="preserve">составляет </w:t>
      </w:r>
      <w:r w:rsidR="00B5663D" w:rsidRPr="00B5663D">
        <w:rPr>
          <w:rFonts w:ascii="Times New Roman" w:hAnsi="Times New Roman"/>
          <w:sz w:val="24"/>
          <w:szCs w:val="24"/>
        </w:rPr>
        <w:t>___________</w:t>
      </w:r>
      <w:r w:rsidR="00D63391">
        <w:rPr>
          <w:rFonts w:ascii="Times New Roman" w:hAnsi="Times New Roman"/>
          <w:sz w:val="24"/>
          <w:szCs w:val="24"/>
        </w:rPr>
        <w:t xml:space="preserve"> </w:t>
      </w:r>
      <w:r w:rsidR="00A71FB9">
        <w:rPr>
          <w:rFonts w:ascii="Times New Roman" w:hAnsi="Times New Roman"/>
          <w:sz w:val="24"/>
          <w:szCs w:val="24"/>
        </w:rPr>
        <w:t>(</w:t>
      </w:r>
      <w:r w:rsidR="00B5663D" w:rsidRPr="00B5663D">
        <w:rPr>
          <w:rFonts w:ascii="Times New Roman" w:hAnsi="Times New Roman"/>
          <w:sz w:val="24"/>
          <w:szCs w:val="24"/>
        </w:rPr>
        <w:t>______________________________</w:t>
      </w:r>
      <w:r w:rsidR="00A71FB9">
        <w:rPr>
          <w:rFonts w:ascii="Times New Roman" w:hAnsi="Times New Roman"/>
          <w:sz w:val="24"/>
          <w:szCs w:val="24"/>
        </w:rPr>
        <w:t xml:space="preserve">) рублей </w:t>
      </w:r>
      <w:r w:rsidR="00B5663D" w:rsidRPr="00B5663D">
        <w:rPr>
          <w:rFonts w:ascii="Times New Roman" w:hAnsi="Times New Roman"/>
          <w:sz w:val="24"/>
          <w:szCs w:val="24"/>
        </w:rPr>
        <w:t>_____</w:t>
      </w:r>
      <w:r w:rsidR="003C3E82">
        <w:rPr>
          <w:rFonts w:ascii="Times New Roman" w:hAnsi="Times New Roman"/>
          <w:sz w:val="24"/>
          <w:szCs w:val="24"/>
        </w:rPr>
        <w:t xml:space="preserve"> </w:t>
      </w:r>
      <w:r w:rsidR="00A71FB9">
        <w:rPr>
          <w:rFonts w:ascii="Times New Roman" w:hAnsi="Times New Roman"/>
          <w:sz w:val="24"/>
          <w:szCs w:val="24"/>
        </w:rPr>
        <w:t xml:space="preserve">копеек, </w:t>
      </w:r>
      <w:r w:rsidR="00786E57">
        <w:rPr>
          <w:rFonts w:ascii="Times New Roman" w:hAnsi="Times New Roman"/>
          <w:color w:val="000000"/>
          <w:sz w:val="24"/>
          <w:szCs w:val="24"/>
        </w:rPr>
        <w:t xml:space="preserve">в том числе НДС __% в размере _____________ (________________) </w:t>
      </w:r>
      <w:r w:rsidR="00786E57">
        <w:rPr>
          <w:rFonts w:ascii="Times New Roman" w:hAnsi="Times New Roman"/>
          <w:i/>
          <w:color w:val="000000"/>
          <w:sz w:val="24"/>
        </w:rPr>
        <w:t>или</w:t>
      </w:r>
      <w:r w:rsidR="00786E57">
        <w:rPr>
          <w:rFonts w:ascii="Times New Roman" w:hAnsi="Times New Roman"/>
          <w:color w:val="000000"/>
          <w:sz w:val="24"/>
        </w:rPr>
        <w:t xml:space="preserve"> НДС не облагается.</w:t>
      </w:r>
    </w:p>
    <w:p w14:paraId="26742979" w14:textId="77777777" w:rsidR="002D2891" w:rsidRPr="00376658" w:rsidRDefault="002D2891" w:rsidP="00A71FB9">
      <w:pPr>
        <w:pStyle w:val="aa"/>
        <w:spacing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83644C">
        <w:rPr>
          <w:rFonts w:ascii="Times New Roman" w:hAnsi="Times New Roman"/>
          <w:sz w:val="24"/>
          <w:szCs w:val="24"/>
        </w:rPr>
        <w:t>В цену договора входят все расходы, связанные с выполнением Исполнителем обязательств по договору, включая расходы на материалы, необходимые для оказания услуг, затраты и риски по доставке в адрес Заказчика, все налоги, сборы, пошлины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14:paraId="2674297A" w14:textId="77777777" w:rsidR="00232D0F" w:rsidRDefault="007D7A5E" w:rsidP="00A71F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32D0F" w:rsidRPr="00376658">
        <w:rPr>
          <w:rFonts w:ascii="Times New Roman" w:hAnsi="Times New Roman"/>
          <w:sz w:val="24"/>
          <w:szCs w:val="24"/>
        </w:rPr>
        <w:t>.</w:t>
      </w:r>
      <w:r w:rsidR="002D2891">
        <w:rPr>
          <w:rFonts w:ascii="Times New Roman" w:hAnsi="Times New Roman"/>
          <w:sz w:val="24"/>
          <w:szCs w:val="24"/>
        </w:rPr>
        <w:t>3</w:t>
      </w:r>
      <w:r w:rsidR="00232D0F" w:rsidRPr="00376658">
        <w:rPr>
          <w:rFonts w:ascii="Times New Roman" w:hAnsi="Times New Roman"/>
          <w:sz w:val="24"/>
          <w:szCs w:val="24"/>
        </w:rPr>
        <w:t xml:space="preserve">. </w:t>
      </w:r>
      <w:r w:rsidR="00A71FB9" w:rsidRPr="00376658">
        <w:rPr>
          <w:rFonts w:ascii="Times New Roman" w:hAnsi="Times New Roman"/>
          <w:sz w:val="24"/>
          <w:szCs w:val="24"/>
        </w:rPr>
        <w:t xml:space="preserve">Оплата </w:t>
      </w:r>
      <w:r w:rsidR="00A71FB9">
        <w:rPr>
          <w:rFonts w:ascii="Times New Roman" w:hAnsi="Times New Roman"/>
          <w:sz w:val="24"/>
          <w:szCs w:val="24"/>
        </w:rPr>
        <w:t xml:space="preserve">услуг Исполнителя </w:t>
      </w:r>
      <w:r w:rsidR="00A71FB9" w:rsidRPr="00376658">
        <w:rPr>
          <w:rFonts w:ascii="Times New Roman" w:hAnsi="Times New Roman"/>
          <w:sz w:val="24"/>
          <w:szCs w:val="24"/>
        </w:rPr>
        <w:t xml:space="preserve">производится </w:t>
      </w:r>
      <w:r w:rsidR="00A71FB9">
        <w:rPr>
          <w:rFonts w:ascii="Times New Roman" w:hAnsi="Times New Roman"/>
          <w:sz w:val="24"/>
          <w:szCs w:val="24"/>
        </w:rPr>
        <w:t xml:space="preserve">Заказчиком в течение </w:t>
      </w:r>
      <w:r w:rsidR="00A71FB9">
        <w:rPr>
          <w:rFonts w:ascii="Times New Roman" w:hAnsi="Times New Roman" w:cs="Times New Roman"/>
          <w:sz w:val="24"/>
          <w:szCs w:val="24"/>
        </w:rPr>
        <w:t xml:space="preserve">5 (пяти) рабочих дней с момента подписания Сторонами Акта об оказании услуг </w:t>
      </w:r>
      <w:r w:rsidR="00A71FB9">
        <w:rPr>
          <w:rFonts w:ascii="Times New Roman" w:hAnsi="Times New Roman"/>
          <w:sz w:val="24"/>
          <w:szCs w:val="24"/>
        </w:rPr>
        <w:t xml:space="preserve">в безналичном порядке </w:t>
      </w:r>
      <w:r w:rsidR="00A71FB9" w:rsidRPr="00376658">
        <w:rPr>
          <w:rFonts w:ascii="Times New Roman" w:hAnsi="Times New Roman"/>
          <w:sz w:val="24"/>
          <w:szCs w:val="24"/>
        </w:rPr>
        <w:t>путем перечисления денежных средств на расчетный счет Исполнителя</w:t>
      </w:r>
      <w:r w:rsidR="00A71FB9">
        <w:rPr>
          <w:rFonts w:ascii="Times New Roman" w:hAnsi="Times New Roman"/>
          <w:sz w:val="24"/>
          <w:szCs w:val="24"/>
        </w:rPr>
        <w:t>, указанный в настоящем договоре</w:t>
      </w:r>
      <w:r w:rsidR="00A71FB9" w:rsidRPr="00376658">
        <w:rPr>
          <w:rFonts w:ascii="Times New Roman" w:hAnsi="Times New Roman"/>
          <w:sz w:val="24"/>
          <w:szCs w:val="24"/>
        </w:rPr>
        <w:t xml:space="preserve">. </w:t>
      </w:r>
    </w:p>
    <w:p w14:paraId="2674297B" w14:textId="77777777" w:rsidR="00A71FB9" w:rsidRPr="00376658" w:rsidRDefault="007D7A5E" w:rsidP="00A71F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71FB9">
        <w:rPr>
          <w:rFonts w:ascii="Times New Roman" w:hAnsi="Times New Roman"/>
          <w:sz w:val="24"/>
          <w:szCs w:val="24"/>
        </w:rPr>
        <w:t>.</w:t>
      </w:r>
      <w:r w:rsidR="002D2891">
        <w:rPr>
          <w:rFonts w:ascii="Times New Roman" w:hAnsi="Times New Roman"/>
          <w:sz w:val="24"/>
          <w:szCs w:val="24"/>
        </w:rPr>
        <w:t>4</w:t>
      </w:r>
      <w:r w:rsidR="00A71FB9">
        <w:rPr>
          <w:rFonts w:ascii="Times New Roman" w:hAnsi="Times New Roman"/>
          <w:sz w:val="24"/>
          <w:szCs w:val="24"/>
        </w:rPr>
        <w:t xml:space="preserve">. </w:t>
      </w:r>
      <w:r w:rsidR="00A71FB9" w:rsidRPr="00A71FB9">
        <w:rPr>
          <w:rFonts w:ascii="Times New Roman" w:hAnsi="Times New Roman" w:cs="Times New Roman"/>
          <w:sz w:val="24"/>
          <w:szCs w:val="24"/>
        </w:rPr>
        <w:t xml:space="preserve">Днем выполнения Заказчиком обязательств по оплате услуг </w:t>
      </w:r>
      <w:r w:rsidR="00A71FB9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A71FB9" w:rsidRPr="00A71FB9">
        <w:rPr>
          <w:rFonts w:ascii="Times New Roman" w:hAnsi="Times New Roman" w:cs="Times New Roman"/>
          <w:sz w:val="24"/>
          <w:szCs w:val="24"/>
        </w:rPr>
        <w:t>считается день списания денежных сред</w:t>
      </w:r>
      <w:r w:rsidR="00A71FB9">
        <w:rPr>
          <w:rFonts w:ascii="Times New Roman" w:hAnsi="Times New Roman" w:cs="Times New Roman"/>
          <w:sz w:val="24"/>
          <w:szCs w:val="24"/>
        </w:rPr>
        <w:t>ств с корреспондентского счета б</w:t>
      </w:r>
      <w:r w:rsidR="00A71FB9" w:rsidRPr="00A71FB9">
        <w:rPr>
          <w:rFonts w:ascii="Times New Roman" w:hAnsi="Times New Roman" w:cs="Times New Roman"/>
          <w:sz w:val="24"/>
          <w:szCs w:val="24"/>
        </w:rPr>
        <w:t>анка Заказчика.</w:t>
      </w:r>
    </w:p>
    <w:p w14:paraId="2674297C" w14:textId="77777777" w:rsidR="0046290D" w:rsidRDefault="0046290D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7D" w14:textId="77777777" w:rsidR="00232D0F" w:rsidRPr="00376658" w:rsidRDefault="007D7A5E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32D0F" w:rsidRPr="00376658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2674297E" w14:textId="77777777" w:rsidR="007D7A5E" w:rsidRDefault="007D7A5E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.1. </w:t>
      </w:r>
      <w:r w:rsidRPr="007D7A5E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своих обязательств по Договору, Стороны несут ответственность в соответствии с действующим законодательством.</w:t>
      </w:r>
    </w:p>
    <w:p w14:paraId="2674297F" w14:textId="77777777" w:rsidR="00FB475A" w:rsidRDefault="00FB475A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Исполнитель несет ответственность перед Заказчиком за ненадлежащее исполнение обязательств по настоящему Договору, в том числе в случае наложения уполномоченными государственными органами денежного взыскания на Заказчика (включая его должностных лиц) в результате применения Заказчиком в своей деятельности рекомендаций или документации, </w:t>
      </w:r>
      <w:r w:rsidR="00D23271">
        <w:rPr>
          <w:rFonts w:ascii="Times New Roman" w:hAnsi="Times New Roman" w:cs="Times New Roman"/>
          <w:sz w:val="24"/>
          <w:szCs w:val="24"/>
        </w:rPr>
        <w:t>подготовленной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271">
        <w:rPr>
          <w:rFonts w:ascii="Times New Roman" w:hAnsi="Times New Roman" w:cs="Times New Roman"/>
          <w:sz w:val="24"/>
          <w:szCs w:val="24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 в рамках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="00D23271">
        <w:rPr>
          <w:rFonts w:ascii="Times New Roman" w:hAnsi="Times New Roman" w:cs="Times New Roman"/>
          <w:sz w:val="24"/>
          <w:szCs w:val="24"/>
        </w:rPr>
        <w:t>указанном</w:t>
      </w:r>
      <w:r>
        <w:rPr>
          <w:rFonts w:ascii="Times New Roman" w:hAnsi="Times New Roman" w:cs="Times New Roman"/>
          <w:sz w:val="24"/>
          <w:szCs w:val="24"/>
        </w:rPr>
        <w:t xml:space="preserve"> случае Исполнитель обязан возместить Заказчику в полном объеме понесенные им убытки, в том </w:t>
      </w:r>
      <w:r w:rsidR="00D23271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возместить суммы </w:t>
      </w:r>
      <w:r w:rsidR="00D23271">
        <w:rPr>
          <w:rFonts w:ascii="Times New Roman" w:hAnsi="Times New Roman" w:cs="Times New Roman"/>
          <w:sz w:val="24"/>
          <w:szCs w:val="24"/>
        </w:rPr>
        <w:t>административных штрафов, уплаче</w:t>
      </w:r>
      <w:r>
        <w:rPr>
          <w:rFonts w:ascii="Times New Roman" w:hAnsi="Times New Roman" w:cs="Times New Roman"/>
          <w:sz w:val="24"/>
          <w:szCs w:val="24"/>
        </w:rPr>
        <w:t xml:space="preserve">нных Заказчиком в порядке и размерах, установленных законодательством РФ.  </w:t>
      </w:r>
    </w:p>
    <w:p w14:paraId="26742980" w14:textId="77777777" w:rsidR="00FB475A" w:rsidRDefault="004257C2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FB475A" w:rsidRPr="00FB475A">
        <w:rPr>
          <w:rFonts w:ascii="Times New Roman" w:hAnsi="Times New Roman" w:cs="Times New Roman"/>
          <w:sz w:val="24"/>
          <w:szCs w:val="24"/>
        </w:rPr>
        <w:t xml:space="preserve">Исполнитель не несет ответственность в случае предоставления Заказчиком неполной и/или несвоевременно представленной и/или недостоверной информации, необходимой для выполнения Исполнителем своих обязательств </w:t>
      </w:r>
      <w:r w:rsidR="00FB475A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="00FB475A" w:rsidRPr="00FB475A">
        <w:rPr>
          <w:rFonts w:ascii="Times New Roman" w:hAnsi="Times New Roman" w:cs="Times New Roman"/>
          <w:sz w:val="24"/>
          <w:szCs w:val="24"/>
        </w:rPr>
        <w:t>своевременно и с надлежащим качеством.</w:t>
      </w:r>
    </w:p>
    <w:p w14:paraId="26742981" w14:textId="77777777" w:rsidR="00232D0F" w:rsidRDefault="00FB475A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4257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32D0F" w:rsidRPr="00376658">
        <w:rPr>
          <w:rFonts w:ascii="Times New Roman" w:hAnsi="Times New Roman" w:cs="Times New Roman"/>
          <w:sz w:val="24"/>
          <w:szCs w:val="24"/>
        </w:rPr>
        <w:t>Заказчик несет ответственность за достоверность</w:t>
      </w:r>
      <w:r>
        <w:rPr>
          <w:rFonts w:ascii="Times New Roman" w:hAnsi="Times New Roman" w:cs="Times New Roman"/>
          <w:sz w:val="24"/>
          <w:szCs w:val="24"/>
        </w:rPr>
        <w:t xml:space="preserve"> и своевременность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предоставления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 Исполнителю документов и информации в рамках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32D0F" w:rsidRPr="00376658">
        <w:rPr>
          <w:rFonts w:ascii="Times New Roman" w:hAnsi="Times New Roman" w:cs="Times New Roman"/>
          <w:sz w:val="24"/>
          <w:szCs w:val="24"/>
        </w:rPr>
        <w:t>.</w:t>
      </w:r>
    </w:p>
    <w:p w14:paraId="26742982" w14:textId="77777777" w:rsidR="00232D0F" w:rsidRDefault="007D7A5E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32D0F" w:rsidRPr="00376658">
        <w:rPr>
          <w:rFonts w:ascii="Times New Roman" w:hAnsi="Times New Roman" w:cs="Times New Roman"/>
          <w:sz w:val="24"/>
          <w:szCs w:val="24"/>
        </w:rPr>
        <w:t>.</w:t>
      </w:r>
      <w:r w:rsidR="00DA4886">
        <w:rPr>
          <w:rFonts w:ascii="Times New Roman" w:hAnsi="Times New Roman" w:cs="Times New Roman"/>
          <w:sz w:val="24"/>
          <w:szCs w:val="24"/>
        </w:rPr>
        <w:t>5. Ни одна из С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торон не будет нести ответственности за полное или частичное неисполнение своих обязанностей, если неисполнение будет являться следствием обстоятельств непреодолимой силы, таких как: пожар,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, возникшие после заключения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32D0F" w:rsidRPr="00376658">
        <w:rPr>
          <w:rFonts w:ascii="Times New Roman" w:hAnsi="Times New Roman" w:cs="Times New Roman"/>
          <w:sz w:val="24"/>
          <w:szCs w:val="24"/>
        </w:rPr>
        <w:t>. Если любое из таких обстоятельств непосредственно повлияло на неисполнение обязательства в срок, указанный в Договоре, то этот срок соразмерно отодвигается на время действия соответствующего обстоятельства.</w:t>
      </w:r>
    </w:p>
    <w:p w14:paraId="26742983" w14:textId="77777777" w:rsidR="00232D0F" w:rsidRDefault="004257C2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Сторона, для 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которой сделалось невозможным исполнение обязательств по Договору, обязана не позднее 5 </w:t>
      </w:r>
      <w:r>
        <w:rPr>
          <w:rFonts w:ascii="Times New Roman" w:hAnsi="Times New Roman" w:cs="Times New Roman"/>
          <w:sz w:val="24"/>
          <w:szCs w:val="24"/>
        </w:rPr>
        <w:t xml:space="preserve">(пяти) </w:t>
      </w:r>
      <w:r w:rsidR="00232D0F" w:rsidRPr="00376658">
        <w:rPr>
          <w:rFonts w:ascii="Times New Roman" w:hAnsi="Times New Roman" w:cs="Times New Roman"/>
          <w:sz w:val="24"/>
          <w:szCs w:val="24"/>
        </w:rPr>
        <w:t>дней с момента их наступления и прекращения в письменной форме уведомить другую сторону о наступлении, предполагаемом сроке действия и прекращении вышеуказанных обстоятельств.</w:t>
      </w:r>
    </w:p>
    <w:p w14:paraId="26742984" w14:textId="77777777" w:rsidR="006A7217" w:rsidRDefault="006A7217" w:rsidP="004257C2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A48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534C3">
        <w:rPr>
          <w:rFonts w:ascii="Times New Roman" w:hAnsi="Times New Roman" w:cs="Times New Roman"/>
          <w:sz w:val="24"/>
          <w:szCs w:val="24"/>
        </w:rPr>
        <w:t>Стороны обязуются хранить в тайне коммерческую, финансовую и иную конфиденциальную информацию</w:t>
      </w:r>
      <w:r w:rsidR="002229D4">
        <w:rPr>
          <w:rFonts w:ascii="Times New Roman" w:hAnsi="Times New Roman" w:cs="Times New Roman"/>
          <w:sz w:val="24"/>
          <w:szCs w:val="24"/>
        </w:rPr>
        <w:t xml:space="preserve">, полученную от другой Стороны в рамках исполнения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229D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742985" w14:textId="77777777" w:rsidR="0046290D" w:rsidRDefault="0046290D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86" w14:textId="77777777" w:rsidR="00232D0F" w:rsidRPr="00376658" w:rsidRDefault="00232D0F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b/>
          <w:sz w:val="24"/>
          <w:szCs w:val="24"/>
        </w:rPr>
        <w:t>7. СРОК ДЕЙСТВИЯ ДОГОВОРА</w:t>
      </w:r>
    </w:p>
    <w:p w14:paraId="26742987" w14:textId="2417FCD0" w:rsidR="006124AF" w:rsidRDefault="00392BD3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Настоящий д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оговор </w:t>
      </w:r>
      <w:r w:rsidR="006314A3">
        <w:rPr>
          <w:rFonts w:ascii="Times New Roman" w:hAnsi="Times New Roman" w:cs="Times New Roman"/>
          <w:sz w:val="24"/>
          <w:szCs w:val="24"/>
        </w:rPr>
        <w:t xml:space="preserve">вступает в силу </w:t>
      </w:r>
      <w:r w:rsidR="00232D0F" w:rsidRPr="00376658">
        <w:rPr>
          <w:rFonts w:ascii="Times New Roman" w:hAnsi="Times New Roman" w:cs="Times New Roman"/>
          <w:sz w:val="24"/>
          <w:szCs w:val="24"/>
        </w:rPr>
        <w:t>с момента его подписания Сторонам</w:t>
      </w:r>
      <w:r w:rsidR="00EE16C5">
        <w:rPr>
          <w:rFonts w:ascii="Times New Roman" w:hAnsi="Times New Roman" w:cs="Times New Roman"/>
          <w:sz w:val="24"/>
          <w:szCs w:val="24"/>
        </w:rPr>
        <w:t>и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 </w:t>
      </w:r>
      <w:r w:rsidR="006124AF" w:rsidRPr="006124AF">
        <w:rPr>
          <w:rFonts w:ascii="Times New Roman" w:hAnsi="Times New Roman" w:cs="Times New Roman"/>
          <w:sz w:val="24"/>
          <w:szCs w:val="24"/>
        </w:rPr>
        <w:t>и действует</w:t>
      </w:r>
      <w:r w:rsidR="00D63391">
        <w:rPr>
          <w:rFonts w:ascii="Times New Roman" w:hAnsi="Times New Roman" w:cs="Times New Roman"/>
          <w:sz w:val="24"/>
          <w:szCs w:val="24"/>
        </w:rPr>
        <w:br/>
      </w:r>
      <w:r w:rsidR="006124AF" w:rsidRPr="006124AF">
        <w:rPr>
          <w:rFonts w:ascii="Times New Roman" w:hAnsi="Times New Roman" w:cs="Times New Roman"/>
          <w:sz w:val="24"/>
          <w:szCs w:val="24"/>
        </w:rPr>
        <w:t xml:space="preserve"> </w:t>
      </w:r>
      <w:r w:rsidR="00BF3847">
        <w:rPr>
          <w:rFonts w:ascii="Times New Roman" w:hAnsi="Times New Roman" w:cs="Times New Roman"/>
          <w:sz w:val="24"/>
          <w:szCs w:val="24"/>
        </w:rPr>
        <w:t>до полного исполнения сторонами своих обязательств</w:t>
      </w:r>
      <w:r w:rsidR="00E8609A" w:rsidRPr="00953DA3">
        <w:rPr>
          <w:rFonts w:ascii="Times New Roman" w:hAnsi="Times New Roman" w:cs="Times New Roman"/>
          <w:sz w:val="24"/>
          <w:szCs w:val="24"/>
        </w:rPr>
        <w:t>.</w:t>
      </w:r>
    </w:p>
    <w:p w14:paraId="26742988" w14:textId="77777777" w:rsidR="00232D0F" w:rsidRDefault="00232D0F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3DA3">
        <w:rPr>
          <w:rFonts w:ascii="Times New Roman" w:hAnsi="Times New Roman" w:cs="Times New Roman"/>
          <w:sz w:val="24"/>
          <w:szCs w:val="24"/>
        </w:rPr>
        <w:t>7.</w:t>
      </w:r>
      <w:r w:rsidR="00476A2F" w:rsidRPr="00953DA3">
        <w:rPr>
          <w:rFonts w:ascii="Times New Roman" w:hAnsi="Times New Roman" w:cs="Times New Roman"/>
          <w:sz w:val="24"/>
          <w:szCs w:val="24"/>
        </w:rPr>
        <w:t>3</w:t>
      </w:r>
      <w:r w:rsidRPr="00953DA3">
        <w:rPr>
          <w:rFonts w:ascii="Times New Roman" w:hAnsi="Times New Roman" w:cs="Times New Roman"/>
          <w:sz w:val="24"/>
          <w:szCs w:val="24"/>
        </w:rPr>
        <w:t xml:space="preserve">. Настоящий Договор может быть расторгнут </w:t>
      </w:r>
      <w:r w:rsidR="00614E3E" w:rsidRPr="00953DA3">
        <w:rPr>
          <w:rFonts w:ascii="Times New Roman" w:hAnsi="Times New Roman" w:cs="Times New Roman"/>
          <w:sz w:val="24"/>
          <w:szCs w:val="24"/>
        </w:rPr>
        <w:t xml:space="preserve">досрочно </w:t>
      </w:r>
      <w:r w:rsidRPr="00953DA3">
        <w:rPr>
          <w:rFonts w:ascii="Times New Roman" w:hAnsi="Times New Roman" w:cs="Times New Roman"/>
          <w:sz w:val="24"/>
          <w:szCs w:val="24"/>
        </w:rPr>
        <w:t>по соглашению Сторон.</w:t>
      </w:r>
    </w:p>
    <w:p w14:paraId="26742989" w14:textId="77777777" w:rsidR="00614E3E" w:rsidRDefault="00614E3E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76A2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14E3E">
        <w:rPr>
          <w:rFonts w:ascii="Times New Roman" w:hAnsi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cs="Times New Roman"/>
          <w:sz w:val="24"/>
          <w:szCs w:val="24"/>
        </w:rPr>
        <w:t>вправе в любое время</w:t>
      </w:r>
      <w:r w:rsidRPr="00614E3E">
        <w:rPr>
          <w:rFonts w:ascii="Times New Roman" w:hAnsi="Times New Roman" w:cs="Times New Roman"/>
          <w:sz w:val="24"/>
          <w:szCs w:val="24"/>
        </w:rPr>
        <w:t xml:space="preserve"> в одностороннем внесудебном порядке отказаться от исполнения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614E3E">
        <w:rPr>
          <w:rFonts w:ascii="Times New Roman" w:hAnsi="Times New Roman" w:cs="Times New Roman"/>
          <w:sz w:val="24"/>
          <w:szCs w:val="24"/>
        </w:rPr>
        <w:t xml:space="preserve"> с предварительным письменным уведомлением Исполнителя, не менее чем за 15 (пятнадцать) календарных дней до даты предстоящего расторжения.</w:t>
      </w:r>
    </w:p>
    <w:p w14:paraId="2674298A" w14:textId="77777777" w:rsidR="00614E3E" w:rsidRDefault="00614E3E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476A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14E3E">
        <w:rPr>
          <w:rFonts w:ascii="Times New Roman" w:hAnsi="Times New Roman" w:cs="Times New Roman"/>
          <w:sz w:val="24"/>
          <w:szCs w:val="24"/>
        </w:rPr>
        <w:t xml:space="preserve">По истечению 10 (десяти) календарных дней с даты расторжения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614E3E">
        <w:rPr>
          <w:rFonts w:ascii="Times New Roman" w:hAnsi="Times New Roman" w:cs="Times New Roman"/>
          <w:sz w:val="24"/>
          <w:szCs w:val="24"/>
        </w:rPr>
        <w:t xml:space="preserve"> Заказчик обязан произвести полный расчет по платежам, предусмотренным настоящим Договором.</w:t>
      </w:r>
    </w:p>
    <w:p w14:paraId="2674298B" w14:textId="77777777" w:rsidR="00614E3E" w:rsidRDefault="00614E3E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76A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14E3E">
        <w:rPr>
          <w:rFonts w:ascii="Times New Roman" w:hAnsi="Times New Roman" w:cs="Times New Roman"/>
          <w:sz w:val="24"/>
          <w:szCs w:val="24"/>
        </w:rPr>
        <w:t xml:space="preserve">В случае нарушения Заказчиком срока оплаты стоимости </w:t>
      </w:r>
      <w:r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614E3E">
        <w:rPr>
          <w:rFonts w:ascii="Times New Roman" w:hAnsi="Times New Roman" w:cs="Times New Roman"/>
          <w:sz w:val="24"/>
          <w:szCs w:val="24"/>
        </w:rPr>
        <w:t xml:space="preserve">более, чем </w:t>
      </w:r>
      <w:r>
        <w:rPr>
          <w:rFonts w:ascii="Times New Roman" w:hAnsi="Times New Roman" w:cs="Times New Roman"/>
          <w:sz w:val="24"/>
          <w:szCs w:val="24"/>
        </w:rPr>
        <w:t>на 10 (д</w:t>
      </w:r>
      <w:r w:rsidRPr="00614E3E">
        <w:rPr>
          <w:rFonts w:ascii="Times New Roman" w:hAnsi="Times New Roman" w:cs="Times New Roman"/>
          <w:sz w:val="24"/>
          <w:szCs w:val="24"/>
        </w:rPr>
        <w:t xml:space="preserve">есять)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614E3E">
        <w:rPr>
          <w:rFonts w:ascii="Times New Roman" w:hAnsi="Times New Roman" w:cs="Times New Roman"/>
          <w:sz w:val="24"/>
          <w:szCs w:val="24"/>
        </w:rPr>
        <w:t xml:space="preserve">дней, Исполнитель вправе в одностороннем внесудебном порядке отказаться от </w:t>
      </w:r>
      <w:r>
        <w:rPr>
          <w:rFonts w:ascii="Times New Roman" w:hAnsi="Times New Roman" w:cs="Times New Roman"/>
          <w:sz w:val="24"/>
          <w:szCs w:val="24"/>
        </w:rPr>
        <w:t xml:space="preserve">исполнения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E3E">
        <w:rPr>
          <w:rFonts w:ascii="Times New Roman" w:hAnsi="Times New Roman" w:cs="Times New Roman"/>
          <w:sz w:val="24"/>
          <w:szCs w:val="24"/>
        </w:rPr>
        <w:t xml:space="preserve">с предварительным письменным уведомлением Исполнителя, не менее чем за 15 (пятнадцать) календарных дней до даты предстоящего расторжения. </w:t>
      </w:r>
    </w:p>
    <w:p w14:paraId="2674298C" w14:textId="77777777" w:rsidR="00232D0F" w:rsidRDefault="00232D0F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 xml:space="preserve">В случае расторжения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376658">
        <w:rPr>
          <w:rFonts w:ascii="Times New Roman" w:hAnsi="Times New Roman" w:cs="Times New Roman"/>
          <w:sz w:val="24"/>
          <w:szCs w:val="24"/>
        </w:rPr>
        <w:t xml:space="preserve"> по данному основанию, Заказчик обязуется оплатить Исполнителю фактически оказанные услуги</w:t>
      </w:r>
      <w:r w:rsidR="00614E3E">
        <w:rPr>
          <w:rFonts w:ascii="Times New Roman" w:hAnsi="Times New Roman" w:cs="Times New Roman"/>
          <w:sz w:val="24"/>
          <w:szCs w:val="24"/>
        </w:rPr>
        <w:t xml:space="preserve"> на момент расторжения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3766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74298D" w14:textId="77777777" w:rsidR="00614E3E" w:rsidRPr="00376658" w:rsidRDefault="00614E3E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3907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14E3E">
        <w:rPr>
          <w:rFonts w:ascii="Times New Roman" w:hAnsi="Times New Roman" w:cs="Times New Roman"/>
          <w:sz w:val="24"/>
          <w:szCs w:val="24"/>
        </w:rPr>
        <w:t xml:space="preserve">В период, начинающийся за 10 рабочих дней до даты окончания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614E3E">
        <w:rPr>
          <w:rFonts w:ascii="Times New Roman" w:hAnsi="Times New Roman" w:cs="Times New Roman"/>
          <w:sz w:val="24"/>
          <w:szCs w:val="24"/>
        </w:rPr>
        <w:t xml:space="preserve"> и заканчивающийся датой окончания действия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Pr="00614E3E">
        <w:rPr>
          <w:rFonts w:ascii="Times New Roman" w:hAnsi="Times New Roman" w:cs="Times New Roman"/>
          <w:sz w:val="24"/>
          <w:szCs w:val="24"/>
        </w:rPr>
        <w:t>, Исполнитель всю подготавливаемую документаци</w:t>
      </w:r>
      <w:r w:rsidR="00690A6E">
        <w:rPr>
          <w:rFonts w:ascii="Times New Roman" w:hAnsi="Times New Roman" w:cs="Times New Roman"/>
          <w:sz w:val="24"/>
          <w:szCs w:val="24"/>
        </w:rPr>
        <w:t>ю</w:t>
      </w:r>
      <w:r w:rsidRPr="00614E3E">
        <w:rPr>
          <w:rFonts w:ascii="Times New Roman" w:hAnsi="Times New Roman" w:cs="Times New Roman"/>
          <w:sz w:val="24"/>
          <w:szCs w:val="24"/>
        </w:rPr>
        <w:t xml:space="preserve"> по охране труда передаёт Заказчику только в электро</w:t>
      </w:r>
      <w:r w:rsidR="00644F25">
        <w:rPr>
          <w:rFonts w:ascii="Times New Roman" w:hAnsi="Times New Roman" w:cs="Times New Roman"/>
          <w:sz w:val="24"/>
          <w:szCs w:val="24"/>
        </w:rPr>
        <w:t>н</w:t>
      </w:r>
      <w:r w:rsidRPr="00614E3E">
        <w:rPr>
          <w:rFonts w:ascii="Times New Roman" w:hAnsi="Times New Roman" w:cs="Times New Roman"/>
          <w:sz w:val="24"/>
          <w:szCs w:val="24"/>
        </w:rPr>
        <w:t>ном виде по электронной почте, в защищённом от редактирования формате.</w:t>
      </w:r>
    </w:p>
    <w:p w14:paraId="2674298E" w14:textId="77777777" w:rsidR="00232D0F" w:rsidRPr="00376658" w:rsidRDefault="00232D0F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7.</w:t>
      </w:r>
      <w:r w:rsidR="003907AA">
        <w:rPr>
          <w:rFonts w:ascii="Times New Roman" w:hAnsi="Times New Roman" w:cs="Times New Roman"/>
          <w:sz w:val="24"/>
          <w:szCs w:val="24"/>
        </w:rPr>
        <w:t>8</w:t>
      </w:r>
      <w:r w:rsidRPr="00376658">
        <w:rPr>
          <w:rFonts w:ascii="Times New Roman" w:hAnsi="Times New Roman" w:cs="Times New Roman"/>
          <w:sz w:val="24"/>
          <w:szCs w:val="24"/>
        </w:rPr>
        <w:t xml:space="preserve">. </w:t>
      </w:r>
      <w:r w:rsidR="006E5101" w:rsidRPr="006E5101">
        <w:rPr>
          <w:rFonts w:ascii="Times New Roman" w:hAnsi="Times New Roman" w:cs="Times New Roman"/>
          <w:sz w:val="24"/>
          <w:szCs w:val="24"/>
        </w:rPr>
        <w:t xml:space="preserve">В течении </w:t>
      </w:r>
      <w:r w:rsidR="006E5101">
        <w:rPr>
          <w:rFonts w:ascii="Times New Roman" w:hAnsi="Times New Roman" w:cs="Times New Roman"/>
          <w:sz w:val="24"/>
          <w:szCs w:val="24"/>
        </w:rPr>
        <w:t>5 (</w:t>
      </w:r>
      <w:r w:rsidR="006E5101" w:rsidRPr="006E5101">
        <w:rPr>
          <w:rFonts w:ascii="Times New Roman" w:hAnsi="Times New Roman" w:cs="Times New Roman"/>
          <w:sz w:val="24"/>
          <w:szCs w:val="24"/>
        </w:rPr>
        <w:t>пяти</w:t>
      </w:r>
      <w:r w:rsidR="006E5101">
        <w:rPr>
          <w:rFonts w:ascii="Times New Roman" w:hAnsi="Times New Roman" w:cs="Times New Roman"/>
          <w:sz w:val="24"/>
          <w:szCs w:val="24"/>
        </w:rPr>
        <w:t>)</w:t>
      </w:r>
      <w:r w:rsidR="006E5101" w:rsidRPr="006E5101">
        <w:rPr>
          <w:rFonts w:ascii="Times New Roman" w:hAnsi="Times New Roman" w:cs="Times New Roman"/>
          <w:sz w:val="24"/>
          <w:szCs w:val="24"/>
        </w:rPr>
        <w:t xml:space="preserve"> рабочих дней с даты окончания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6E5101" w:rsidRPr="006E5101">
        <w:rPr>
          <w:rFonts w:ascii="Times New Roman" w:hAnsi="Times New Roman" w:cs="Times New Roman"/>
          <w:sz w:val="24"/>
          <w:szCs w:val="24"/>
        </w:rPr>
        <w:t xml:space="preserve"> (если не оговорено иное) Исполнитель передаёт Заказчику подготовленную в рамках </w:t>
      </w:r>
      <w:r w:rsidR="006E5101">
        <w:rPr>
          <w:rFonts w:ascii="Times New Roman" w:hAnsi="Times New Roman" w:cs="Times New Roman"/>
          <w:sz w:val="24"/>
          <w:szCs w:val="24"/>
        </w:rPr>
        <w:t>настоящего</w:t>
      </w:r>
      <w:r w:rsidR="006E5101" w:rsidRPr="006E5101">
        <w:rPr>
          <w:rFonts w:ascii="Times New Roman" w:hAnsi="Times New Roman" w:cs="Times New Roman"/>
          <w:sz w:val="24"/>
          <w:szCs w:val="24"/>
        </w:rPr>
        <w:t xml:space="preserve">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6E5101" w:rsidRPr="006E5101">
        <w:rPr>
          <w:rFonts w:ascii="Times New Roman" w:hAnsi="Times New Roman" w:cs="Times New Roman"/>
          <w:sz w:val="24"/>
          <w:szCs w:val="24"/>
        </w:rPr>
        <w:t xml:space="preserve"> документацию, которая находилась у Исполнителя на хранении или проверке.</w:t>
      </w:r>
    </w:p>
    <w:p w14:paraId="2674298F" w14:textId="77777777" w:rsidR="00232D0F" w:rsidRDefault="00232D0F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58">
        <w:rPr>
          <w:rFonts w:ascii="Times New Roman" w:hAnsi="Times New Roman" w:cs="Times New Roman"/>
          <w:sz w:val="24"/>
          <w:szCs w:val="24"/>
        </w:rPr>
        <w:t>7.</w:t>
      </w:r>
      <w:r w:rsidR="003907AA">
        <w:rPr>
          <w:rFonts w:ascii="Times New Roman" w:hAnsi="Times New Roman" w:cs="Times New Roman"/>
          <w:sz w:val="24"/>
          <w:szCs w:val="24"/>
        </w:rPr>
        <w:t>9</w:t>
      </w:r>
      <w:r w:rsidRPr="00376658">
        <w:rPr>
          <w:rFonts w:ascii="Times New Roman" w:hAnsi="Times New Roman" w:cs="Times New Roman"/>
          <w:sz w:val="24"/>
          <w:szCs w:val="24"/>
        </w:rPr>
        <w:t>. Все изменения и дополнения к настоящему Договору, а также его расторжение считаются действительными при условии, если они совершены в письменной форме и подписаны уполномоченными представителями обеих Сторон.</w:t>
      </w:r>
    </w:p>
    <w:p w14:paraId="26742990" w14:textId="77777777" w:rsidR="0046290D" w:rsidRPr="00376658" w:rsidRDefault="0046290D" w:rsidP="009E7135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42991" w14:textId="77777777" w:rsidR="0046290D" w:rsidRPr="0046290D" w:rsidRDefault="0046290D" w:rsidP="0046290D">
      <w:pPr>
        <w:widowControl w:val="0"/>
        <w:shd w:val="clear" w:color="auto" w:fill="FFFFFF"/>
        <w:tabs>
          <w:tab w:val="left" w:pos="284"/>
        </w:tabs>
        <w:suppressAutoHyphens w:val="0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8. </w:t>
      </w:r>
      <w:r w:rsidRPr="0046290D">
        <w:rPr>
          <w:rFonts w:ascii="Times New Roman" w:hAnsi="Times New Roman" w:cs="Times New Roman"/>
          <w:b/>
          <w:caps/>
          <w:color w:val="000000"/>
          <w:sz w:val="24"/>
          <w:szCs w:val="24"/>
          <w:lang w:eastAsia="en-US"/>
        </w:rPr>
        <w:t>Антикоррупционная оговорка</w:t>
      </w:r>
    </w:p>
    <w:p w14:paraId="26742992" w14:textId="77777777" w:rsidR="0046290D" w:rsidRPr="0046290D" w:rsidRDefault="0046290D" w:rsidP="0046290D">
      <w:pPr>
        <w:numPr>
          <w:ilvl w:val="0"/>
          <w:numId w:val="10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Исполнителю 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 о том, что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Заказчик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антикоррупционную политику и развивает не допускающую коррупционных проявлений культуру.</w:t>
      </w:r>
    </w:p>
    <w:p w14:paraId="26742993" w14:textId="77777777" w:rsidR="0046290D" w:rsidRPr="0046290D" w:rsidRDefault="0046290D" w:rsidP="0046290D">
      <w:p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Договору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6742994" w14:textId="77777777" w:rsidR="0046290D" w:rsidRPr="0046290D" w:rsidRDefault="0046290D" w:rsidP="0046290D">
      <w:p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Договору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26742995" w14:textId="77777777" w:rsidR="0046290D" w:rsidRPr="0046290D" w:rsidRDefault="0046290D" w:rsidP="0046290D">
      <w:p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пункта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горячая линия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</w:t>
      </w:r>
      <w:proofErr w:type="spellStart"/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тороны</w:t>
      </w:r>
      <w:proofErr w:type="spellEnd"/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Заказчика –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hotline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@</w:t>
      </w:r>
      <w:proofErr w:type="spellStart"/>
      <w:r w:rsidRPr="0046290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interrao</w:t>
      </w:r>
      <w:proofErr w:type="spellEnd"/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spellStart"/>
      <w:r w:rsidRPr="0046290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ru</w:t>
      </w:r>
      <w:proofErr w:type="spellEnd"/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Сторона, направившая письменное уведомление, имеет право приостановить исполнение обязательств по настоящему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Договору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получения подтверждения от другой Стороны, что нарушения не произошло или не произойдет.</w:t>
      </w:r>
      <w:r w:rsidRPr="004629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26742996" w14:textId="77777777" w:rsidR="0046290D" w:rsidRPr="0046290D" w:rsidRDefault="0046290D" w:rsidP="0046290D">
      <w:pPr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пункта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26742997" w14:textId="77777777" w:rsidR="0046290D" w:rsidRPr="0046290D" w:rsidRDefault="0046290D" w:rsidP="0046290D">
      <w:pPr>
        <w:numPr>
          <w:ilvl w:val="0"/>
          <w:numId w:val="10"/>
        </w:numPr>
        <w:tabs>
          <w:tab w:val="left" w:pos="1276"/>
        </w:tabs>
        <w:suppressAutoHyphens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запрещенных в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пункте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 настоящего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и/или неполучения другой Стороной в установленный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пунктом 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 настоящего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подтверждения, что нарушения не произошло или не произойдет, другая Сторона имеет право расторгнуть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Договор 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положениями настоящ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9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пункта 8.2</w:t>
      </w:r>
      <w:r w:rsidRPr="0046290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6742998" w14:textId="77777777" w:rsidR="0046290D" w:rsidRDefault="0046290D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999" w14:textId="77777777" w:rsidR="00232D0F" w:rsidRPr="00376658" w:rsidRDefault="0046290D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32D0F" w:rsidRPr="003766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1F17">
        <w:rPr>
          <w:rFonts w:ascii="Times New Roman" w:hAnsi="Times New Roman" w:cs="Times New Roman"/>
          <w:b/>
          <w:sz w:val="24"/>
          <w:szCs w:val="24"/>
        </w:rPr>
        <w:t>ПРОЧИЕ</w:t>
      </w:r>
      <w:r w:rsidR="00232D0F" w:rsidRPr="00376658">
        <w:rPr>
          <w:rFonts w:ascii="Times New Roman" w:hAnsi="Times New Roman" w:cs="Times New Roman"/>
          <w:b/>
          <w:sz w:val="24"/>
          <w:szCs w:val="24"/>
        </w:rPr>
        <w:t xml:space="preserve"> УСЛОВИЯ</w:t>
      </w:r>
    </w:p>
    <w:p w14:paraId="2674299A" w14:textId="77777777" w:rsidR="00811F17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.1. 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Все споры, связанные с заключением, исполнением и расторжением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811F17" w:rsidRPr="00811F17">
        <w:rPr>
          <w:rFonts w:ascii="Times New Roman" w:hAnsi="Times New Roman" w:cs="Times New Roman"/>
          <w:sz w:val="24"/>
          <w:szCs w:val="24"/>
        </w:rPr>
        <w:t>, будут разрешаться Сторонами путем переговоров.</w:t>
      </w:r>
    </w:p>
    <w:p w14:paraId="2674299B" w14:textId="77777777" w:rsidR="00811F17" w:rsidRPr="00811F17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>.2. В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811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F17">
        <w:rPr>
          <w:rFonts w:ascii="Times New Roman" w:hAnsi="Times New Roman" w:cs="Times New Roman"/>
          <w:sz w:val="24"/>
          <w:szCs w:val="24"/>
        </w:rPr>
        <w:t>не</w:t>
      </w:r>
      <w:r w:rsidR="00811F17" w:rsidRPr="00811F17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="00811F17" w:rsidRPr="00811F17">
        <w:rPr>
          <w:rFonts w:ascii="Times New Roman" w:hAnsi="Times New Roman" w:cs="Times New Roman"/>
          <w:sz w:val="24"/>
          <w:szCs w:val="24"/>
        </w:rPr>
        <w:t xml:space="preserve"> соглашения в ходе переговоров,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почтой, телеграфом и т.д.) и получения, либо вручена другой Стороне под расписку.</w:t>
      </w:r>
    </w:p>
    <w:p w14:paraId="2674299C" w14:textId="77777777" w:rsidR="00811F17" w:rsidRPr="00811F17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 xml:space="preserve">.3. </w:t>
      </w:r>
      <w:r w:rsidR="00811F17" w:rsidRPr="00811F17">
        <w:rPr>
          <w:rFonts w:ascii="Times New Roman" w:hAnsi="Times New Roman" w:cs="Times New Roman"/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подписавшего ее лица, считается непредъявленной и рассмотрению не подлежит.</w:t>
      </w:r>
    </w:p>
    <w:p w14:paraId="2674299D" w14:textId="77777777" w:rsidR="00CB4889" w:rsidRPr="00811F17" w:rsidRDefault="0046290D" w:rsidP="00CB4889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 xml:space="preserve">.4. </w:t>
      </w:r>
      <w:r w:rsidR="00811F17" w:rsidRPr="00811F17">
        <w:rPr>
          <w:rFonts w:ascii="Times New Roman" w:hAnsi="Times New Roman" w:cs="Times New Roman"/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10 (Десять) рабочих дней со дня получения претензии.</w:t>
      </w:r>
    </w:p>
    <w:p w14:paraId="2674299E" w14:textId="77777777" w:rsidR="00811F17" w:rsidRPr="00811F17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 xml:space="preserve">.5. 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Стороны договорились, что в рамках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 надлежащими способами уведомления друг друга являются:</w:t>
      </w:r>
    </w:p>
    <w:p w14:paraId="2674299F" w14:textId="77777777" w:rsidR="00811F17" w:rsidRPr="00811F17" w:rsidRDefault="00811F17" w:rsidP="003F45A3">
      <w:pPr>
        <w:pStyle w:val="consplusnonformat"/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1F17">
        <w:rPr>
          <w:rFonts w:ascii="Times New Roman" w:hAnsi="Times New Roman" w:cs="Times New Roman"/>
          <w:sz w:val="24"/>
          <w:szCs w:val="24"/>
        </w:rPr>
        <w:t>-</w:t>
      </w:r>
      <w:r w:rsidRPr="00811F17">
        <w:rPr>
          <w:rFonts w:ascii="Times New Roman" w:hAnsi="Times New Roman" w:cs="Times New Roman"/>
          <w:sz w:val="24"/>
          <w:szCs w:val="24"/>
        </w:rPr>
        <w:tab/>
        <w:t>отправка уведомлений и писем по почте заказным письмом с уведомлением;</w:t>
      </w:r>
    </w:p>
    <w:p w14:paraId="267429A0" w14:textId="77777777" w:rsidR="00811F17" w:rsidRPr="00811F17" w:rsidRDefault="00811F17" w:rsidP="003F45A3">
      <w:pPr>
        <w:pStyle w:val="consplusnonformat"/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1F17">
        <w:rPr>
          <w:rFonts w:ascii="Times New Roman" w:hAnsi="Times New Roman" w:cs="Times New Roman"/>
          <w:sz w:val="24"/>
          <w:szCs w:val="24"/>
        </w:rPr>
        <w:t>-</w:t>
      </w:r>
      <w:r w:rsidRPr="00811F17">
        <w:rPr>
          <w:rFonts w:ascii="Times New Roman" w:hAnsi="Times New Roman" w:cs="Times New Roman"/>
          <w:sz w:val="24"/>
          <w:szCs w:val="24"/>
        </w:rPr>
        <w:tab/>
        <w:t>вручение уведомлений и писем лично в руки уполномоченному представителю одной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F17">
        <w:rPr>
          <w:rFonts w:ascii="Times New Roman" w:hAnsi="Times New Roman" w:cs="Times New Roman"/>
          <w:sz w:val="24"/>
          <w:szCs w:val="24"/>
        </w:rPr>
        <w:t>Сторон под подпись;</w:t>
      </w:r>
    </w:p>
    <w:p w14:paraId="267429A1" w14:textId="77777777" w:rsidR="00811F17" w:rsidRPr="00811F17" w:rsidRDefault="00811F17" w:rsidP="003F45A3">
      <w:pPr>
        <w:pStyle w:val="consplusnonformat"/>
        <w:tabs>
          <w:tab w:val="left" w:pos="993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1F17">
        <w:rPr>
          <w:rFonts w:ascii="Times New Roman" w:hAnsi="Times New Roman" w:cs="Times New Roman"/>
          <w:sz w:val="24"/>
          <w:szCs w:val="24"/>
        </w:rPr>
        <w:t>-</w:t>
      </w:r>
      <w:r w:rsidRPr="00811F17">
        <w:rPr>
          <w:rFonts w:ascii="Times New Roman" w:hAnsi="Times New Roman" w:cs="Times New Roman"/>
          <w:sz w:val="24"/>
          <w:szCs w:val="24"/>
        </w:rPr>
        <w:tab/>
        <w:t>факсимильная связь, при условии предоставления оригинального экземпляра и, если 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F17">
        <w:rPr>
          <w:rFonts w:ascii="Times New Roman" w:hAnsi="Times New Roman" w:cs="Times New Roman"/>
          <w:sz w:val="24"/>
          <w:szCs w:val="24"/>
        </w:rPr>
        <w:t>позволяет достоверно установить, что письмо направлено Стороной по Договору.</w:t>
      </w:r>
    </w:p>
    <w:p w14:paraId="267429A2" w14:textId="77777777" w:rsidR="00811F17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 xml:space="preserve">.6. 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="00811F17" w:rsidRPr="00811F17">
        <w:rPr>
          <w:rFonts w:ascii="Times New Roman" w:hAnsi="Times New Roman" w:cs="Times New Roman"/>
          <w:sz w:val="24"/>
          <w:szCs w:val="24"/>
        </w:rPr>
        <w:t>неурегулирования</w:t>
      </w:r>
      <w:proofErr w:type="spellEnd"/>
      <w:r w:rsidR="00811F17" w:rsidRPr="00811F17">
        <w:rPr>
          <w:rFonts w:ascii="Times New Roman" w:hAnsi="Times New Roman" w:cs="Times New Roman"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п. </w:t>
      </w:r>
      <w:r w:rsidR="00811F17">
        <w:rPr>
          <w:rFonts w:ascii="Times New Roman" w:hAnsi="Times New Roman" w:cs="Times New Roman"/>
          <w:sz w:val="24"/>
          <w:szCs w:val="24"/>
        </w:rPr>
        <w:t>8.4</w:t>
      </w:r>
      <w:r w:rsidR="00811F17" w:rsidRPr="00811F17">
        <w:rPr>
          <w:rFonts w:ascii="Times New Roman" w:hAnsi="Times New Roman" w:cs="Times New Roman"/>
          <w:sz w:val="24"/>
          <w:szCs w:val="24"/>
        </w:rPr>
        <w:t xml:space="preserve">.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811F17" w:rsidRPr="00811F17">
        <w:rPr>
          <w:rFonts w:ascii="Times New Roman" w:hAnsi="Times New Roman" w:cs="Times New Roman"/>
          <w:sz w:val="24"/>
          <w:szCs w:val="24"/>
        </w:rPr>
        <w:t>, спор передается в Арбитражный суд города Санкт-Петербурга и Ленинградской области, в соответствии с действующим законодательством Российской Федерации.</w:t>
      </w:r>
    </w:p>
    <w:p w14:paraId="267429A3" w14:textId="77777777" w:rsidR="00CB4889" w:rsidRPr="00D63391" w:rsidRDefault="0046290D" w:rsidP="00D63391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63391">
        <w:rPr>
          <w:rFonts w:ascii="Times New Roman" w:hAnsi="Times New Roman" w:cs="Times New Roman"/>
          <w:sz w:val="24"/>
          <w:szCs w:val="24"/>
        </w:rPr>
        <w:t xml:space="preserve">.7. </w:t>
      </w:r>
      <w:r w:rsidR="00045634">
        <w:rPr>
          <w:rFonts w:ascii="Times New Roman" w:hAnsi="Times New Roman" w:cs="Times New Roman"/>
          <w:sz w:val="24"/>
          <w:szCs w:val="24"/>
        </w:rPr>
        <w:t>Исполнитель</w:t>
      </w:r>
      <w:r w:rsidR="00CB4889" w:rsidRPr="00D63391">
        <w:rPr>
          <w:rFonts w:ascii="Times New Roman" w:hAnsi="Times New Roman" w:cs="Times New Roman"/>
          <w:sz w:val="24"/>
          <w:szCs w:val="24"/>
        </w:rPr>
        <w:t xml:space="preserve"> обязуется раскрыть </w:t>
      </w:r>
      <w:r w:rsidR="00045634">
        <w:rPr>
          <w:rFonts w:ascii="Times New Roman" w:hAnsi="Times New Roman" w:cs="Times New Roman"/>
          <w:sz w:val="24"/>
          <w:szCs w:val="24"/>
        </w:rPr>
        <w:t>Заказчику</w:t>
      </w:r>
      <w:r w:rsidR="00CB4889" w:rsidRPr="00D63391">
        <w:rPr>
          <w:rFonts w:ascii="Times New Roman" w:hAnsi="Times New Roman" w:cs="Times New Roman"/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045634">
        <w:rPr>
          <w:rFonts w:ascii="Times New Roman" w:hAnsi="Times New Roman" w:cs="Times New Roman"/>
          <w:sz w:val="24"/>
          <w:szCs w:val="24"/>
        </w:rPr>
        <w:t>Исполнителя</w:t>
      </w:r>
      <w:r w:rsidR="00CB4889" w:rsidRPr="00045634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CB4889" w:rsidRPr="00D63391">
        <w:rPr>
          <w:rFonts w:ascii="Times New Roman" w:hAnsi="Times New Roman" w:cs="Times New Roman"/>
          <w:sz w:val="24"/>
          <w:szCs w:val="24"/>
        </w:rPr>
        <w:t xml:space="preserve"> по форме, предусмотренной Приложением № 3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</w:t>
      </w:r>
    </w:p>
    <w:p w14:paraId="267429A4" w14:textId="77777777" w:rsidR="00CB4889" w:rsidRPr="00D63391" w:rsidRDefault="00CB4889" w:rsidP="00D63391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3391">
        <w:rPr>
          <w:rFonts w:ascii="Times New Roman" w:hAnsi="Times New Roman" w:cs="Times New Roman"/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045634">
        <w:rPr>
          <w:rFonts w:ascii="Times New Roman" w:hAnsi="Times New Roman" w:cs="Times New Roman"/>
          <w:sz w:val="24"/>
          <w:szCs w:val="24"/>
        </w:rPr>
        <w:t>Исполнителя</w:t>
      </w:r>
      <w:r w:rsidRPr="00D63391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045634">
        <w:rPr>
          <w:rFonts w:ascii="Times New Roman" w:hAnsi="Times New Roman" w:cs="Times New Roman"/>
          <w:sz w:val="24"/>
          <w:szCs w:val="24"/>
        </w:rPr>
        <w:t>Исполнитель</w:t>
      </w:r>
      <w:r w:rsidRPr="00D63391">
        <w:rPr>
          <w:rFonts w:ascii="Times New Roman" w:hAnsi="Times New Roman" w:cs="Times New Roman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045634">
        <w:rPr>
          <w:rFonts w:ascii="Times New Roman" w:hAnsi="Times New Roman" w:cs="Times New Roman"/>
          <w:sz w:val="24"/>
          <w:szCs w:val="24"/>
        </w:rPr>
        <w:t>Заказчику</w:t>
      </w:r>
      <w:r w:rsidRPr="00D63391">
        <w:rPr>
          <w:rFonts w:ascii="Times New Roman" w:hAnsi="Times New Roman" w:cs="Times New Roman"/>
          <w:sz w:val="24"/>
          <w:szCs w:val="24"/>
        </w:rPr>
        <w:t xml:space="preserve"> актуализированные сведения.</w:t>
      </w:r>
    </w:p>
    <w:p w14:paraId="267429A5" w14:textId="77777777" w:rsidR="00CB4889" w:rsidRPr="00D63391" w:rsidRDefault="00CB4889" w:rsidP="00D63391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3391">
        <w:rPr>
          <w:rFonts w:ascii="Times New Roman" w:hAnsi="Times New Roman" w:cs="Times New Roman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267429A6" w14:textId="77777777" w:rsidR="006E5101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11F17">
        <w:rPr>
          <w:rFonts w:ascii="Times New Roman" w:hAnsi="Times New Roman" w:cs="Times New Roman"/>
          <w:sz w:val="24"/>
          <w:szCs w:val="24"/>
        </w:rPr>
        <w:t>.</w:t>
      </w:r>
      <w:r w:rsidR="00D63391">
        <w:rPr>
          <w:rFonts w:ascii="Times New Roman" w:hAnsi="Times New Roman" w:cs="Times New Roman"/>
          <w:sz w:val="24"/>
          <w:szCs w:val="24"/>
        </w:rPr>
        <w:t>8</w:t>
      </w:r>
      <w:r w:rsidR="00811F17">
        <w:rPr>
          <w:rFonts w:ascii="Times New Roman" w:hAnsi="Times New Roman" w:cs="Times New Roman"/>
          <w:sz w:val="24"/>
          <w:szCs w:val="24"/>
        </w:rPr>
        <w:t>. В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се приложения, дополнительные соглашения, подписываемые сторонами при исполнении настоящего </w:t>
      </w:r>
      <w:r w:rsidR="00392BD3">
        <w:rPr>
          <w:rFonts w:ascii="Times New Roman" w:hAnsi="Times New Roman" w:cs="Times New Roman"/>
          <w:sz w:val="24"/>
          <w:szCs w:val="24"/>
        </w:rPr>
        <w:t>Договора</w:t>
      </w:r>
      <w:r w:rsidR="00232D0F" w:rsidRPr="00376658">
        <w:rPr>
          <w:rFonts w:ascii="Times New Roman" w:hAnsi="Times New Roman" w:cs="Times New Roman"/>
          <w:sz w:val="24"/>
          <w:szCs w:val="24"/>
        </w:rPr>
        <w:t>, яв</w:t>
      </w:r>
      <w:r w:rsidR="006E5101">
        <w:rPr>
          <w:rFonts w:ascii="Times New Roman" w:hAnsi="Times New Roman" w:cs="Times New Roman"/>
          <w:sz w:val="24"/>
          <w:szCs w:val="24"/>
        </w:rPr>
        <w:t>ляются его неотъемлемой частью.</w:t>
      </w:r>
    </w:p>
    <w:p w14:paraId="267429A7" w14:textId="77777777" w:rsidR="007D17C6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E5101">
        <w:rPr>
          <w:rFonts w:ascii="Times New Roman" w:hAnsi="Times New Roman" w:cs="Times New Roman"/>
          <w:sz w:val="24"/>
          <w:szCs w:val="24"/>
        </w:rPr>
        <w:t>.</w:t>
      </w:r>
      <w:r w:rsidR="00D63391">
        <w:rPr>
          <w:rFonts w:ascii="Times New Roman" w:hAnsi="Times New Roman" w:cs="Times New Roman"/>
          <w:sz w:val="24"/>
          <w:szCs w:val="24"/>
        </w:rPr>
        <w:t>9</w:t>
      </w:r>
      <w:r w:rsidR="006E5101">
        <w:rPr>
          <w:rFonts w:ascii="Times New Roman" w:hAnsi="Times New Roman" w:cs="Times New Roman"/>
          <w:sz w:val="24"/>
          <w:szCs w:val="24"/>
        </w:rPr>
        <w:t xml:space="preserve">. </w:t>
      </w:r>
      <w:r w:rsidR="00232D0F" w:rsidRPr="00376658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двух экземплярах, имеющих одинаковую юридическую силу, по одному для каждой из сторон. </w:t>
      </w:r>
    </w:p>
    <w:p w14:paraId="267429A8" w14:textId="77777777" w:rsidR="007D17C6" w:rsidRDefault="0046290D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D17C6">
        <w:rPr>
          <w:rFonts w:ascii="Times New Roman" w:hAnsi="Times New Roman" w:cs="Times New Roman"/>
          <w:sz w:val="24"/>
          <w:szCs w:val="24"/>
        </w:rPr>
        <w:t>.</w:t>
      </w:r>
      <w:r w:rsidR="00D63391">
        <w:rPr>
          <w:rFonts w:ascii="Times New Roman" w:hAnsi="Times New Roman" w:cs="Times New Roman"/>
          <w:sz w:val="24"/>
          <w:szCs w:val="24"/>
        </w:rPr>
        <w:t>10</w:t>
      </w:r>
      <w:r w:rsidR="007D17C6">
        <w:rPr>
          <w:rFonts w:ascii="Times New Roman" w:hAnsi="Times New Roman" w:cs="Times New Roman"/>
          <w:sz w:val="24"/>
          <w:szCs w:val="24"/>
        </w:rPr>
        <w:t>. Перечень приложений:</w:t>
      </w:r>
    </w:p>
    <w:p w14:paraId="267429A9" w14:textId="77777777" w:rsidR="00232D0F" w:rsidRDefault="007D17C6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– </w:t>
      </w:r>
      <w:r w:rsidR="00045634">
        <w:rPr>
          <w:rFonts w:ascii="Times New Roman" w:hAnsi="Times New Roman" w:cs="Times New Roman"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7429AA" w14:textId="77777777" w:rsidR="00045634" w:rsidRDefault="00045634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– Расчет стоимости договора.</w:t>
      </w:r>
    </w:p>
    <w:p w14:paraId="267429AB" w14:textId="77777777" w:rsidR="00045634" w:rsidRDefault="00045634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– </w:t>
      </w:r>
      <w:r w:rsidRPr="00045634">
        <w:rPr>
          <w:rFonts w:ascii="Times New Roman" w:hAnsi="Times New Roman" w:cs="Times New Roman"/>
          <w:sz w:val="24"/>
          <w:szCs w:val="24"/>
        </w:rPr>
        <w:t>Форма справки о цепочке собственников компании.</w:t>
      </w:r>
    </w:p>
    <w:p w14:paraId="267429AC" w14:textId="0AB9FDB2" w:rsidR="00045634" w:rsidRDefault="00045634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464073" w14:textId="4E234AC0" w:rsidR="00A75806" w:rsidRDefault="00A75806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F792D3" w14:textId="46C871C8" w:rsidR="00A75806" w:rsidRDefault="00A75806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C1EA4A" w14:textId="3445CA30" w:rsidR="00A75806" w:rsidRDefault="00A75806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6A5AD7" w14:textId="77777777" w:rsidR="00A75806" w:rsidRDefault="00A75806" w:rsidP="00811F17">
      <w:pPr>
        <w:pStyle w:val="consplusnonformat"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7429AD" w14:textId="77777777" w:rsidR="00D4081E" w:rsidRDefault="0046290D" w:rsidP="0046290D">
      <w:pPr>
        <w:pStyle w:val="consplusnonformat"/>
        <w:spacing w:before="120" w:after="12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14:paraId="267429AE" w14:textId="77777777" w:rsidR="00DC4859" w:rsidRDefault="00DC4859" w:rsidP="00DC4859">
      <w:pPr>
        <w:pStyle w:val="consplusnonformat"/>
        <w:spacing w:before="120" w:after="120"/>
        <w:ind w:left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D4081E" w:rsidRPr="00D4081E" w14:paraId="267429B1" w14:textId="77777777" w:rsidTr="00DC4859">
        <w:trPr>
          <w:trHeight w:hRule="exact" w:val="284"/>
        </w:trPr>
        <w:tc>
          <w:tcPr>
            <w:tcW w:w="4820" w:type="dxa"/>
            <w:shd w:val="clear" w:color="auto" w:fill="auto"/>
          </w:tcPr>
          <w:p w14:paraId="267429AF" w14:textId="77777777" w:rsidR="00D4081E" w:rsidRPr="00D4081E" w:rsidRDefault="00D4081E" w:rsidP="00DC4859">
            <w:pPr>
              <w:suppressAutoHyphens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103" w:type="dxa"/>
            <w:shd w:val="clear" w:color="auto" w:fill="auto"/>
          </w:tcPr>
          <w:p w14:paraId="267429B0" w14:textId="77777777" w:rsidR="00D4081E" w:rsidRPr="00D4081E" w:rsidRDefault="00D4081E" w:rsidP="00DC4859">
            <w:pPr>
              <w:suppressAutoHyphens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D4081E" w:rsidRPr="00D4081E" w14:paraId="267429D0" w14:textId="77777777" w:rsidTr="00DC4859">
        <w:tc>
          <w:tcPr>
            <w:tcW w:w="4820" w:type="dxa"/>
            <w:shd w:val="clear" w:color="auto" w:fill="auto"/>
          </w:tcPr>
          <w:p w14:paraId="267429BD" w14:textId="77777777" w:rsidR="00456E24" w:rsidRDefault="00456E24" w:rsidP="00456E24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BE" w14:textId="77777777" w:rsidR="00D4081E" w:rsidRPr="00D4081E" w:rsidRDefault="00D4081E" w:rsidP="001A6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267429BF" w14:textId="77777777" w:rsidR="00D4081E" w:rsidRPr="00D4081E" w:rsidRDefault="00D4081E" w:rsidP="00DC4859">
            <w:pPr>
              <w:shd w:val="clear" w:color="auto" w:fill="FFFFFF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«ЕИРЦ ЛО»</w:t>
            </w:r>
          </w:p>
          <w:p w14:paraId="267429C0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C1" w14:textId="77777777" w:rsidR="00DC4859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187340, </w:t>
            </w:r>
          </w:p>
          <w:p w14:paraId="267429C2" w14:textId="77777777" w:rsidR="00DC4859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</w:p>
          <w:p w14:paraId="267429C3" w14:textId="75016901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Кировск, </w:t>
            </w:r>
            <w:r w:rsidR="00BC2E9B" w:rsidRPr="00B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бульвар Партизанской Славы, д. 5 помещение №2-Н</w:t>
            </w:r>
            <w:bookmarkStart w:id="3" w:name="_GoBack"/>
            <w:bookmarkEnd w:id="3"/>
          </w:p>
          <w:p w14:paraId="267429C4" w14:textId="77777777" w:rsidR="00DC4859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192012, </w:t>
            </w:r>
          </w:p>
          <w:p w14:paraId="267429C5" w14:textId="77777777" w:rsidR="00DC4859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Санкт-Петербург, </w:t>
            </w:r>
          </w:p>
          <w:p w14:paraId="267429C6" w14:textId="77777777" w:rsidR="00DC4859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</w:t>
            </w:r>
            <w:proofErr w:type="spellStart"/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Обуховской</w:t>
            </w:r>
            <w:proofErr w:type="spellEnd"/>
            <w:r w:rsidRPr="00EE1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Обороны, </w:t>
            </w:r>
          </w:p>
          <w:p w14:paraId="267429C7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112, корп. 2, лит. </w:t>
            </w: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З, офис 712</w:t>
            </w:r>
          </w:p>
          <w:p w14:paraId="267429C8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(812) </w:t>
            </w:r>
            <w:r w:rsidR="002D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630-20-10</w:t>
            </w:r>
          </w:p>
          <w:p w14:paraId="267429C9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1134706000791</w:t>
            </w:r>
          </w:p>
          <w:p w14:paraId="267429CA" w14:textId="77777777" w:rsidR="00D4081E" w:rsidRPr="00D4081E" w:rsidRDefault="00456E24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4706034714 </w:t>
            </w:r>
            <w:r w:rsidR="00D4081E"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470601001</w:t>
            </w:r>
          </w:p>
          <w:p w14:paraId="267429CB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40702810500000005304</w:t>
            </w:r>
          </w:p>
          <w:p w14:paraId="267429CC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30101810800000000861</w:t>
            </w:r>
          </w:p>
          <w:p w14:paraId="267429CD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044030861</w:t>
            </w:r>
          </w:p>
          <w:p w14:paraId="267429CE" w14:textId="77777777" w:rsid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«АБ «РОССИЯ»</w:t>
            </w:r>
          </w:p>
          <w:p w14:paraId="267429CF" w14:textId="77777777" w:rsidR="00456E24" w:rsidRPr="00D4081E" w:rsidRDefault="00456E24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1E" w:rsidRPr="00D4081E" w14:paraId="267429DD" w14:textId="77777777" w:rsidTr="00DC4859">
        <w:tc>
          <w:tcPr>
            <w:tcW w:w="4820" w:type="dxa"/>
            <w:shd w:val="clear" w:color="auto" w:fill="auto"/>
          </w:tcPr>
          <w:p w14:paraId="267429D3" w14:textId="77777777" w:rsid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D4" w14:textId="79A8A4D7" w:rsidR="00456E24" w:rsidRDefault="00456E24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C8C68A" w14:textId="12756E7B" w:rsidR="003F45A3" w:rsidRDefault="003F45A3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1C3010" w14:textId="77777777" w:rsidR="003F45A3" w:rsidRPr="00D4081E" w:rsidRDefault="003F45A3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D5" w14:textId="2D7842D5" w:rsidR="00D4081E" w:rsidRPr="00D4081E" w:rsidRDefault="00456E24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 </w:t>
            </w:r>
            <w:r w:rsidR="003F4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                        /</w:t>
            </w:r>
          </w:p>
          <w:p w14:paraId="267429D6" w14:textId="77777777" w:rsidR="00D4081E" w:rsidRPr="00D4081E" w:rsidRDefault="00D4081E" w:rsidP="00EE110F">
            <w:pPr>
              <w:suppressAutoHyphens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14:paraId="267429D7" w14:textId="77777777" w:rsidR="00D4081E" w:rsidRP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14:paraId="267429D8" w14:textId="77777777" w:rsidR="00D4081E" w:rsidRPr="00D4081E" w:rsidRDefault="00D4081E" w:rsidP="00EE110F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«ЕИРЦ ЛО»</w:t>
            </w:r>
          </w:p>
          <w:p w14:paraId="267429D9" w14:textId="77777777" w:rsidR="00D4081E" w:rsidRP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DA" w14:textId="77777777" w:rsidR="00D4081E" w:rsidRP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429DB" w14:textId="77777777" w:rsidR="00D4081E" w:rsidRPr="00D4081E" w:rsidRDefault="00D4081E" w:rsidP="00EE110F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3C3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Афанасьев</w:t>
            </w:r>
            <w:r w:rsidRPr="00D4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67429DC" w14:textId="77777777" w:rsidR="00D4081E" w:rsidRPr="00D4081E" w:rsidRDefault="00D4081E" w:rsidP="00EE110F">
            <w:pPr>
              <w:suppressAutoHyphens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14:paraId="267429DE" w14:textId="77777777" w:rsidR="00D4081E" w:rsidRDefault="00D4081E" w:rsidP="00D4081E">
      <w:pPr>
        <w:pStyle w:val="consplusnonformat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267429DF" w14:textId="77777777" w:rsidR="00D4081E" w:rsidRDefault="00D4081E" w:rsidP="00D4081E">
      <w:pPr>
        <w:pStyle w:val="consplusnonformat"/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267429E0" w14:textId="77777777" w:rsidR="00811F17" w:rsidRDefault="00811F17" w:rsidP="00DF0A55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sz w:val="24"/>
          <w:szCs w:val="24"/>
        </w:rPr>
        <w:sectPr w:rsidR="00811F17">
          <w:footerReference w:type="default" r:id="rId8"/>
          <w:pgSz w:w="11906" w:h="16838"/>
          <w:pgMar w:top="447" w:right="535" w:bottom="1106" w:left="851" w:header="720" w:footer="540" w:gutter="0"/>
          <w:cols w:space="720"/>
          <w:docGrid w:linePitch="360"/>
        </w:sectPr>
      </w:pPr>
    </w:p>
    <w:p w14:paraId="267429E1" w14:textId="77777777" w:rsidR="00DF0A55" w:rsidRPr="00D63391" w:rsidRDefault="00DF0A55" w:rsidP="00DF0A55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14:paraId="267429E2" w14:textId="38E2A005" w:rsidR="00DF0A55" w:rsidRPr="00D63391" w:rsidRDefault="00DF0A55" w:rsidP="005719F0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3C3E82">
        <w:rPr>
          <w:rFonts w:ascii="Times New Roman" w:hAnsi="Times New Roman"/>
          <w:b/>
        </w:rPr>
        <w:t>__________</w:t>
      </w:r>
      <w:r w:rsidR="005719F0">
        <w:rPr>
          <w:rFonts w:ascii="Times New Roman" w:hAnsi="Times New Roman" w:cs="Times New Roman"/>
          <w:b/>
          <w:sz w:val="24"/>
          <w:szCs w:val="24"/>
        </w:rPr>
        <w:br/>
      </w:r>
      <w:r w:rsidRPr="00D63391">
        <w:rPr>
          <w:rFonts w:ascii="Times New Roman" w:hAnsi="Times New Roman" w:cs="Times New Roman"/>
          <w:b/>
          <w:sz w:val="24"/>
          <w:szCs w:val="24"/>
        </w:rPr>
        <w:t>от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«___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>»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__________</w:t>
      </w:r>
      <w:r w:rsidR="00601D6B">
        <w:rPr>
          <w:rStyle w:val="Tahoma"/>
          <w:rFonts w:ascii="Times New Roman" w:hAnsi="Times New Roman" w:cs="Times New Roman"/>
          <w:b/>
          <w:sz w:val="24"/>
          <w:szCs w:val="24"/>
        </w:rPr>
        <w:t>202</w:t>
      </w:r>
      <w:r w:rsidR="008427DE" w:rsidRPr="005E1B19">
        <w:rPr>
          <w:rStyle w:val="Tahoma"/>
          <w:rFonts w:ascii="Times New Roman" w:hAnsi="Times New Roman" w:cs="Times New Roman"/>
          <w:b/>
          <w:sz w:val="24"/>
          <w:szCs w:val="24"/>
        </w:rPr>
        <w:t>3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>года</w:t>
      </w:r>
    </w:p>
    <w:p w14:paraId="267429E3" w14:textId="77777777" w:rsidR="00DF0A55" w:rsidRPr="000B5E7B" w:rsidRDefault="00DF0A55" w:rsidP="00DF0A55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10D1F859" w14:textId="77777777" w:rsidR="003F45A3" w:rsidRPr="003F45A3" w:rsidRDefault="003F45A3" w:rsidP="003F45A3">
      <w:pPr>
        <w:suppressAutoHyphens w:val="0"/>
        <w:spacing w:after="24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45A3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6231240E" w14:textId="77777777" w:rsidR="003F45A3" w:rsidRPr="003F45A3" w:rsidRDefault="003F45A3" w:rsidP="003F45A3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45A3">
        <w:rPr>
          <w:rFonts w:ascii="Times New Roman" w:eastAsia="SimSun" w:hAnsi="Times New Roman" w:cs="Times New Roman"/>
          <w:sz w:val="24"/>
          <w:szCs w:val="24"/>
          <w:lang w:eastAsia="ru-RU"/>
        </w:rPr>
        <w:t>на оказание услуг по охране труда</w:t>
      </w:r>
    </w:p>
    <w:p w14:paraId="12410FFF" w14:textId="77777777" w:rsidR="003F45A3" w:rsidRPr="003F45A3" w:rsidRDefault="003F45A3" w:rsidP="003F45A3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14:paraId="26742A35" w14:textId="3A35CF5D" w:rsidR="00400EE7" w:rsidRPr="008427DE" w:rsidRDefault="008427DE" w:rsidP="008427DE">
      <w:pPr>
        <w:suppressAutoHyphens w:val="0"/>
        <w:spacing w:after="12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27DE">
        <w:rPr>
          <w:rFonts w:ascii="Times New Roman" w:hAnsi="Times New Roman" w:cs="Times New Roman"/>
          <w:i/>
          <w:sz w:val="24"/>
          <w:szCs w:val="24"/>
          <w:lang w:eastAsia="en-US"/>
        </w:rPr>
        <w:t>(ПУБЛИКУЕТСЯ ОТДЕЛЬНЫМ ФАЙЛОМ)</w:t>
      </w:r>
    </w:p>
    <w:p w14:paraId="26742A3B" w14:textId="3D60F7D4" w:rsidR="00DF0A55" w:rsidRDefault="00DF0A55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C106013" w14:textId="2B428D7F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3B1DC0" w14:textId="7DF115B4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4DA9B1F" w14:textId="717DAA22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CF4CB31" w14:textId="562405EB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03F099" w14:textId="1531EA76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C7248" w14:textId="0DB8FD97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CE53DA2" w14:textId="517A3708" w:rsidR="008427DE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9E1D2C" w14:textId="77777777" w:rsidR="008427DE" w:rsidRPr="00601D6B" w:rsidRDefault="008427DE" w:rsidP="00DF0A55">
      <w:pPr>
        <w:pStyle w:val="ConsPlusNonformat0"/>
        <w:widowControl/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51" w:type="dxa"/>
        <w:jc w:val="center"/>
        <w:tblLayout w:type="fixed"/>
        <w:tblLook w:val="04A0" w:firstRow="1" w:lastRow="0" w:firstColumn="1" w:lastColumn="0" w:noHBand="0" w:noVBand="1"/>
      </w:tblPr>
      <w:tblGrid>
        <w:gridCol w:w="4928"/>
        <w:gridCol w:w="5323"/>
      </w:tblGrid>
      <w:tr w:rsidR="00DF0A55" w:rsidRPr="00456E24" w14:paraId="26742A4C" w14:textId="77777777" w:rsidTr="00EE110F">
        <w:trPr>
          <w:jc w:val="center"/>
        </w:trPr>
        <w:tc>
          <w:tcPr>
            <w:tcW w:w="4928" w:type="dxa"/>
            <w:shd w:val="clear" w:color="auto" w:fill="auto"/>
          </w:tcPr>
          <w:p w14:paraId="26742A3C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Исполнитель:</w:t>
            </w:r>
          </w:p>
          <w:p w14:paraId="26742A3D" w14:textId="77777777" w:rsidR="00D63391" w:rsidRPr="00456E24" w:rsidRDefault="00D63391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6742A3F" w14:textId="2760A689" w:rsid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1E1AFD5" w14:textId="77777777" w:rsidR="003F45A3" w:rsidRPr="00456E24" w:rsidRDefault="003F45A3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40" w14:textId="77777777" w:rsidR="00456E24" w:rsidRP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41" w14:textId="77777777" w:rsidR="00456E24" w:rsidRP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42" w14:textId="6CAE2460" w:rsidR="00456E24" w:rsidRP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E24">
              <w:rPr>
                <w:rFonts w:ascii="Times New Roman" w:eastAsia="Times New Roman" w:hAnsi="Times New Roman" w:cs="Times New Roman"/>
                <w:lang w:eastAsia="ru-RU"/>
              </w:rPr>
              <w:t>_____________</w:t>
            </w:r>
            <w:r w:rsidR="003F45A3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456E24">
              <w:rPr>
                <w:rFonts w:ascii="Times New Roman" w:eastAsia="Times New Roman" w:hAnsi="Times New Roman" w:cs="Times New Roman"/>
                <w:lang w:eastAsia="ru-RU"/>
              </w:rPr>
              <w:t xml:space="preserve">_____ </w:t>
            </w:r>
            <w:r w:rsidR="003F45A3">
              <w:rPr>
                <w:rFonts w:ascii="Times New Roman" w:eastAsia="Times New Roman" w:hAnsi="Times New Roman" w:cs="Times New Roman"/>
                <w:lang w:eastAsia="ru-RU"/>
              </w:rPr>
              <w:t>/                            /</w:t>
            </w:r>
          </w:p>
          <w:p w14:paraId="26742A43" w14:textId="77777777" w:rsidR="00DF0A55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5323" w:type="dxa"/>
            <w:shd w:val="clear" w:color="auto" w:fill="auto"/>
          </w:tcPr>
          <w:p w14:paraId="26742A44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Заказчик:</w:t>
            </w:r>
          </w:p>
          <w:p w14:paraId="26742A45" w14:textId="77777777" w:rsidR="00D63391" w:rsidRPr="00456E24" w:rsidRDefault="00D63391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</w:p>
          <w:p w14:paraId="26742A46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Генеральный директор</w:t>
            </w:r>
          </w:p>
          <w:p w14:paraId="26742A47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АО «ЕИРЦ ЛО»</w:t>
            </w:r>
          </w:p>
          <w:p w14:paraId="26742A48" w14:textId="77777777" w:rsidR="00D63391" w:rsidRPr="00456E24" w:rsidRDefault="00D63391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49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4A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56E24">
              <w:rPr>
                <w:rFonts w:ascii="Times New Roman" w:hAnsi="Times New Roman" w:cs="Times New Roman"/>
              </w:rPr>
              <w:t xml:space="preserve">______________________ </w:t>
            </w:r>
            <w:r w:rsidR="003C3E82" w:rsidRPr="00456E24">
              <w:rPr>
                <w:rFonts w:ascii="Times New Roman" w:hAnsi="Times New Roman" w:cs="Times New Roman"/>
              </w:rPr>
              <w:t>С.В. Афанасьев</w:t>
            </w:r>
          </w:p>
          <w:p w14:paraId="26742A4B" w14:textId="77777777" w:rsidR="00DF0A55" w:rsidRPr="00456E24" w:rsidRDefault="00DF0A55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14:paraId="26742A4D" w14:textId="77777777" w:rsidR="00D63391" w:rsidRPr="00601D6B" w:rsidRDefault="00D63391" w:rsidP="0061196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</w:rPr>
      </w:pPr>
    </w:p>
    <w:p w14:paraId="67F31522" w14:textId="77777777" w:rsidR="00381D39" w:rsidRDefault="00D63391" w:rsidP="00D63391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sz w:val="24"/>
          <w:szCs w:val="24"/>
        </w:rPr>
        <w:sectPr w:rsidR="00381D39" w:rsidSect="00D63391">
          <w:pgSz w:w="11906" w:h="16838"/>
          <w:pgMar w:top="709" w:right="535" w:bottom="1106" w:left="851" w:header="720" w:footer="54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6742A4E" w14:textId="0203D445" w:rsidR="00D63391" w:rsidRPr="00D63391" w:rsidRDefault="00D63391" w:rsidP="00D63391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26742A4F" w14:textId="77777777" w:rsidR="005719F0" w:rsidRDefault="00D63391" w:rsidP="00D63391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t>к договору №</w:t>
      </w:r>
      <w:r w:rsidR="003C3E82">
        <w:rPr>
          <w:rFonts w:ascii="Times New Roman" w:hAnsi="Times New Roman"/>
          <w:b/>
        </w:rPr>
        <w:t xml:space="preserve"> </w:t>
      </w:r>
    </w:p>
    <w:p w14:paraId="26742A50" w14:textId="6B58281A" w:rsidR="00D63391" w:rsidRPr="00D63391" w:rsidRDefault="00D63391" w:rsidP="00D63391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t>от</w:t>
      </w:r>
      <w:r w:rsidR="00702E64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«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>__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>»</w:t>
      </w:r>
      <w:r w:rsidR="00702E64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>______</w:t>
      </w:r>
      <w:r w:rsidR="00601D6B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202</w:t>
      </w:r>
      <w:r w:rsidR="008427DE" w:rsidRPr="005E1B19">
        <w:rPr>
          <w:rStyle w:val="Tahoma"/>
          <w:rFonts w:ascii="Times New Roman" w:hAnsi="Times New Roman" w:cs="Times New Roman"/>
          <w:b/>
          <w:sz w:val="24"/>
          <w:szCs w:val="24"/>
        </w:rPr>
        <w:t>3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26742A51" w14:textId="77777777" w:rsidR="00232D0F" w:rsidRDefault="00232D0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6742A52" w14:textId="77777777" w:rsidR="00D63391" w:rsidRDefault="00D6339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6742A53" w14:textId="77777777" w:rsidR="00D63391" w:rsidRDefault="00D6339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t>Расчет стоимости договора</w:t>
      </w:r>
    </w:p>
    <w:p w14:paraId="26742A54" w14:textId="77777777" w:rsidR="00D63391" w:rsidRDefault="00D6339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A55" w14:textId="77777777" w:rsidR="00D63391" w:rsidRDefault="00D6339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046"/>
        <w:gridCol w:w="926"/>
        <w:gridCol w:w="1784"/>
        <w:gridCol w:w="1576"/>
        <w:gridCol w:w="1703"/>
        <w:gridCol w:w="1043"/>
        <w:gridCol w:w="1200"/>
        <w:gridCol w:w="2341"/>
      </w:tblGrid>
      <w:tr w:rsidR="00381D39" w:rsidRPr="00381D39" w14:paraId="78A91A64" w14:textId="77777777" w:rsidTr="00A61460">
        <w:trPr>
          <w:trHeight w:val="491"/>
        </w:trPr>
        <w:tc>
          <w:tcPr>
            <w:tcW w:w="0" w:type="auto"/>
            <w:vMerge w:val="restart"/>
          </w:tcPr>
          <w:p w14:paraId="67882674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D382015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14:paraId="1D33ADB5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14:paraId="629BB7C4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vAlign w:val="center"/>
          </w:tcPr>
          <w:p w14:paraId="0AE5D131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>Цена за единицу услуги в месяц без НДС, руб.</w:t>
            </w:r>
          </w:p>
        </w:tc>
        <w:tc>
          <w:tcPr>
            <w:tcW w:w="0" w:type="auto"/>
            <w:vMerge w:val="restart"/>
            <w:vAlign w:val="center"/>
          </w:tcPr>
          <w:p w14:paraId="2D97095D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месяцев</w:t>
            </w:r>
          </w:p>
        </w:tc>
        <w:tc>
          <w:tcPr>
            <w:tcW w:w="0" w:type="auto"/>
            <w:vMerge w:val="restart"/>
            <w:vAlign w:val="center"/>
          </w:tcPr>
          <w:p w14:paraId="164EEFFB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услуг без НДС, руб.</w:t>
            </w:r>
          </w:p>
        </w:tc>
        <w:tc>
          <w:tcPr>
            <w:tcW w:w="0" w:type="auto"/>
            <w:gridSpan w:val="2"/>
            <w:vAlign w:val="center"/>
          </w:tcPr>
          <w:p w14:paraId="6D5936B0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381D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НДС </w:t>
            </w:r>
          </w:p>
          <w:p w14:paraId="1293FB38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</w:rPr>
              <w:t>(указывается при необходимости)</w:t>
            </w:r>
          </w:p>
        </w:tc>
        <w:tc>
          <w:tcPr>
            <w:tcW w:w="0" w:type="auto"/>
            <w:vMerge w:val="restart"/>
            <w:vAlign w:val="center"/>
          </w:tcPr>
          <w:p w14:paraId="521961CB" w14:textId="2BA3A8E3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стоимость услуг, руб. </w:t>
            </w:r>
          </w:p>
          <w:p w14:paraId="32C98968" w14:textId="61279BBB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НДС </w:t>
            </w:r>
            <w:r w:rsidRPr="00381D3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указывается при необходимости)</w:t>
            </w:r>
          </w:p>
        </w:tc>
      </w:tr>
      <w:tr w:rsidR="00381D39" w:rsidRPr="00381D39" w14:paraId="497D6D1B" w14:textId="77777777" w:rsidTr="00A61460">
        <w:trPr>
          <w:trHeight w:val="520"/>
        </w:trPr>
        <w:tc>
          <w:tcPr>
            <w:tcW w:w="0" w:type="auto"/>
            <w:vMerge/>
          </w:tcPr>
          <w:p w14:paraId="0A6676B4" w14:textId="77777777" w:rsidR="00381D39" w:rsidRPr="00381D39" w:rsidRDefault="00381D39" w:rsidP="00A61460">
            <w:pPr>
              <w:ind w:left="284"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17E47AFC" w14:textId="77777777" w:rsidR="00381D39" w:rsidRPr="00381D39" w:rsidRDefault="00381D39" w:rsidP="00A61460">
            <w:pPr>
              <w:ind w:left="284"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34ED3BD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21DCA5B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BE8F6F2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356A5B7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202471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381D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Ставка %</w:t>
            </w:r>
          </w:p>
        </w:tc>
        <w:tc>
          <w:tcPr>
            <w:tcW w:w="0" w:type="auto"/>
            <w:vAlign w:val="center"/>
          </w:tcPr>
          <w:p w14:paraId="5222B70D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381D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Сумма НДС, руб.</w:t>
            </w:r>
          </w:p>
        </w:tc>
        <w:tc>
          <w:tcPr>
            <w:tcW w:w="0" w:type="auto"/>
            <w:vMerge/>
          </w:tcPr>
          <w:p w14:paraId="18D549D0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D39" w:rsidRPr="00381D39" w14:paraId="7AB94364" w14:textId="77777777" w:rsidTr="00A61460">
        <w:trPr>
          <w:trHeight w:val="1281"/>
        </w:trPr>
        <w:tc>
          <w:tcPr>
            <w:tcW w:w="0" w:type="auto"/>
          </w:tcPr>
          <w:p w14:paraId="6BCF75A7" w14:textId="77777777" w:rsidR="00381D39" w:rsidRPr="00381D39" w:rsidRDefault="00381D39" w:rsidP="00A6146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491247245"/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10E18780" w14:textId="77777777" w:rsidR="00381D39" w:rsidRPr="00381D39" w:rsidRDefault="00381D39" w:rsidP="00A61460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Услуги, связанные с выполнением требований действующих нормативно-правовых актов в области охраны труда и пожарной безопасности</w:t>
            </w:r>
          </w:p>
        </w:tc>
        <w:tc>
          <w:tcPr>
            <w:tcW w:w="0" w:type="auto"/>
            <w:vAlign w:val="center"/>
          </w:tcPr>
          <w:p w14:paraId="3717E87B" w14:textId="77777777" w:rsidR="00381D39" w:rsidRPr="00381D39" w:rsidRDefault="00381D39" w:rsidP="00A61460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1D39"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</w:p>
        </w:tc>
        <w:tc>
          <w:tcPr>
            <w:tcW w:w="0" w:type="auto"/>
          </w:tcPr>
          <w:p w14:paraId="2B3E8C41" w14:textId="77777777" w:rsidR="00381D39" w:rsidRPr="00381D39" w:rsidRDefault="00381D39" w:rsidP="00A61460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9975DBA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D39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5EF36051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14:paraId="39C2E2A9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47E4211" w14:textId="77777777" w:rsidR="00381D39" w:rsidRPr="00381D39" w:rsidRDefault="00381D39" w:rsidP="00A614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4"/>
    </w:tbl>
    <w:p w14:paraId="26742A60" w14:textId="77777777" w:rsidR="00D63391" w:rsidRDefault="00D6339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A61" w14:textId="77777777" w:rsidR="00C13DB2" w:rsidRDefault="00C13DB2" w:rsidP="00C13DB2">
      <w:pPr>
        <w:tabs>
          <w:tab w:val="left" w:pos="916"/>
          <w:tab w:val="left" w:pos="1134"/>
          <w:tab w:val="left" w:pos="235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6742A62" w14:textId="77777777" w:rsidR="00C13DB2" w:rsidRDefault="00C13DB2" w:rsidP="00C13DB2">
      <w:pPr>
        <w:tabs>
          <w:tab w:val="left" w:pos="916"/>
          <w:tab w:val="left" w:pos="1134"/>
          <w:tab w:val="left" w:pos="235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26742A64" w14:textId="77777777" w:rsidR="00D63391" w:rsidRDefault="00C13DB2" w:rsidP="00C13DB2">
      <w:pPr>
        <w:tabs>
          <w:tab w:val="left" w:pos="916"/>
          <w:tab w:val="left" w:pos="1134"/>
          <w:tab w:val="left" w:pos="235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251" w:type="dxa"/>
        <w:jc w:val="center"/>
        <w:tblLayout w:type="fixed"/>
        <w:tblLook w:val="04A0" w:firstRow="1" w:lastRow="0" w:firstColumn="1" w:lastColumn="0" w:noHBand="0" w:noVBand="1"/>
      </w:tblPr>
      <w:tblGrid>
        <w:gridCol w:w="4928"/>
        <w:gridCol w:w="5323"/>
      </w:tblGrid>
      <w:tr w:rsidR="00456E24" w:rsidRPr="00456E24" w14:paraId="26742A75" w14:textId="77777777" w:rsidTr="00277282">
        <w:trPr>
          <w:jc w:val="center"/>
        </w:trPr>
        <w:tc>
          <w:tcPr>
            <w:tcW w:w="4928" w:type="dxa"/>
            <w:shd w:val="clear" w:color="auto" w:fill="auto"/>
          </w:tcPr>
          <w:p w14:paraId="26742A65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Исполнитель:</w:t>
            </w:r>
          </w:p>
          <w:p w14:paraId="26742A66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6742A69" w14:textId="057D32CF" w:rsid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F12EBF8" w14:textId="03F3487D" w:rsidR="003F45A3" w:rsidRDefault="003F45A3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308A26" w14:textId="77777777" w:rsidR="003F45A3" w:rsidRPr="00456E24" w:rsidRDefault="003F45A3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6A" w14:textId="77777777" w:rsidR="00456E24" w:rsidRP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6B" w14:textId="58A4ABC1" w:rsidR="00456E24" w:rsidRPr="00456E24" w:rsidRDefault="00456E24" w:rsidP="0061196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E24">
              <w:rPr>
                <w:rFonts w:ascii="Times New Roman" w:eastAsia="Times New Roman" w:hAnsi="Times New Roman" w:cs="Times New Roman"/>
                <w:lang w:eastAsia="ru-RU"/>
              </w:rPr>
              <w:t>_________________</w:t>
            </w:r>
            <w:r w:rsidR="003F45A3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456E24">
              <w:rPr>
                <w:rFonts w:ascii="Times New Roman" w:eastAsia="Times New Roman" w:hAnsi="Times New Roman" w:cs="Times New Roman"/>
                <w:lang w:eastAsia="ru-RU"/>
              </w:rPr>
              <w:t xml:space="preserve">_ </w:t>
            </w:r>
            <w:r w:rsidR="003F45A3">
              <w:rPr>
                <w:rFonts w:ascii="Times New Roman" w:eastAsia="Times New Roman" w:hAnsi="Times New Roman" w:cs="Times New Roman"/>
                <w:lang w:eastAsia="ru-RU"/>
              </w:rPr>
              <w:t>/                                      /</w:t>
            </w:r>
          </w:p>
          <w:p w14:paraId="26742A6C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5323" w:type="dxa"/>
            <w:shd w:val="clear" w:color="auto" w:fill="auto"/>
          </w:tcPr>
          <w:p w14:paraId="26742A6D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Заказчик:</w:t>
            </w:r>
          </w:p>
          <w:p w14:paraId="26742A6E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</w:p>
          <w:p w14:paraId="26742A6F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Генеральный директор</w:t>
            </w:r>
          </w:p>
          <w:p w14:paraId="26742A70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АО «ЕИРЦ ЛО»</w:t>
            </w:r>
          </w:p>
          <w:p w14:paraId="26742A71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72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73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56E24">
              <w:rPr>
                <w:rFonts w:ascii="Times New Roman" w:hAnsi="Times New Roman" w:cs="Times New Roman"/>
              </w:rPr>
              <w:t>______________________ С.В. Афанасьев</w:t>
            </w:r>
          </w:p>
          <w:p w14:paraId="26742A74" w14:textId="77777777" w:rsidR="00456E24" w:rsidRPr="00456E24" w:rsidRDefault="00456E24" w:rsidP="00611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14:paraId="5E511464" w14:textId="77777777" w:rsidR="00381D39" w:rsidRDefault="00381D39" w:rsidP="0061196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381D39" w:rsidSect="00381D39">
          <w:pgSz w:w="16838" w:h="11906" w:orient="landscape"/>
          <w:pgMar w:top="851" w:right="709" w:bottom="533" w:left="1106" w:header="720" w:footer="539" w:gutter="0"/>
          <w:cols w:space="720"/>
          <w:docGrid w:linePitch="360"/>
        </w:sectPr>
      </w:pPr>
    </w:p>
    <w:p w14:paraId="26742A76" w14:textId="737EB0C9" w:rsidR="00045634" w:rsidRDefault="00045634" w:rsidP="0061196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A77" w14:textId="77777777" w:rsidR="00045634" w:rsidRDefault="00045634" w:rsidP="0061196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A78" w14:textId="77777777" w:rsidR="00045634" w:rsidRDefault="00045634" w:rsidP="0061196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42A79" w14:textId="77777777" w:rsidR="00045634" w:rsidRPr="00045634" w:rsidRDefault="00045634" w:rsidP="00045634">
      <w:pPr>
        <w:rPr>
          <w:rFonts w:ascii="Times New Roman" w:hAnsi="Times New Roman" w:cs="Times New Roman"/>
          <w:sz w:val="24"/>
          <w:szCs w:val="24"/>
        </w:rPr>
      </w:pPr>
    </w:p>
    <w:p w14:paraId="26742A7A" w14:textId="77777777" w:rsidR="00045634" w:rsidRDefault="00045634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6742A7B" w14:textId="77777777" w:rsidR="00045634" w:rsidRDefault="00045634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6742A7C" w14:textId="77777777" w:rsidR="00045634" w:rsidRDefault="00045634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6742A7D" w14:textId="77777777" w:rsidR="00045634" w:rsidRDefault="00045634" w:rsidP="00045634">
      <w:pPr>
        <w:tabs>
          <w:tab w:val="left" w:pos="916"/>
          <w:tab w:val="left" w:pos="6090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  <w:sectPr w:rsidR="00045634" w:rsidSect="00D63391">
          <w:pgSz w:w="11906" w:h="16838"/>
          <w:pgMar w:top="709" w:right="535" w:bottom="1106" w:left="851" w:header="720" w:footer="54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6742A7E" w14:textId="77777777" w:rsidR="00045634" w:rsidRPr="00D63391" w:rsidRDefault="00045634" w:rsidP="00045634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14:paraId="26742A7F" w14:textId="02EAB4A6" w:rsidR="00045634" w:rsidRPr="00D63391" w:rsidRDefault="00045634" w:rsidP="00045634">
      <w:pPr>
        <w:pStyle w:val="ConsPlusNonformat0"/>
        <w:widowControl/>
        <w:spacing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3391"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3C3E8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02E64">
        <w:rPr>
          <w:b/>
          <w:bCs/>
          <w:color w:val="000000"/>
          <w:sz w:val="24"/>
          <w:szCs w:val="24"/>
        </w:rPr>
        <w:t xml:space="preserve"> </w:t>
      </w:r>
      <w:r w:rsidRPr="00D63391">
        <w:rPr>
          <w:rFonts w:ascii="Times New Roman" w:hAnsi="Times New Roman" w:cs="Times New Roman"/>
          <w:b/>
          <w:sz w:val="24"/>
          <w:szCs w:val="24"/>
        </w:rPr>
        <w:t>от</w:t>
      </w:r>
      <w:r w:rsidR="00702E64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>__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>»</w:t>
      </w:r>
      <w:r w:rsidR="00702E64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>_______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20</w:t>
      </w:r>
      <w:r w:rsidR="003C3E82">
        <w:rPr>
          <w:rStyle w:val="Tahoma"/>
          <w:rFonts w:ascii="Times New Roman" w:hAnsi="Times New Roman" w:cs="Times New Roman"/>
          <w:b/>
          <w:sz w:val="24"/>
          <w:szCs w:val="24"/>
        </w:rPr>
        <w:t>2</w:t>
      </w:r>
      <w:r w:rsidR="008427DE" w:rsidRPr="005E1B19">
        <w:rPr>
          <w:rStyle w:val="Tahoma"/>
          <w:rFonts w:ascii="Times New Roman" w:hAnsi="Times New Roman" w:cs="Times New Roman"/>
          <w:b/>
          <w:sz w:val="24"/>
          <w:szCs w:val="24"/>
        </w:rPr>
        <w:t>3</w:t>
      </w:r>
      <w:r w:rsidRPr="00D63391">
        <w:rPr>
          <w:rStyle w:val="Tahoma"/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26742A80" w14:textId="77777777" w:rsidR="00045634" w:rsidRPr="00074180" w:rsidRDefault="00045634" w:rsidP="0004563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Форма справки </w:t>
      </w:r>
      <w:r w:rsidRPr="00074180">
        <w:rPr>
          <w:rFonts w:ascii="Times New Roman" w:hAnsi="Times New Roman" w:cs="Times New Roman"/>
          <w:b/>
          <w:szCs w:val="24"/>
        </w:rPr>
        <w:t>о цепочке собственников компании</w:t>
      </w:r>
    </w:p>
    <w:p w14:paraId="26742A81" w14:textId="77777777" w:rsidR="00045634" w:rsidRPr="00074180" w:rsidRDefault="00045634" w:rsidP="00045634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Cs w:val="24"/>
        </w:rPr>
      </w:pPr>
      <w:r w:rsidRPr="00074180">
        <w:rPr>
          <w:rFonts w:ascii="Times New Roman" w:hAnsi="Times New Roman" w:cs="Times New Roman"/>
          <w:i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5559" w:type="dxa"/>
        <w:tblLayout w:type="fixed"/>
        <w:tblLook w:val="00A0" w:firstRow="1" w:lastRow="0" w:firstColumn="1" w:lastColumn="0" w:noHBand="0" w:noVBand="0"/>
      </w:tblPr>
      <w:tblGrid>
        <w:gridCol w:w="534"/>
        <w:gridCol w:w="850"/>
        <w:gridCol w:w="851"/>
        <w:gridCol w:w="1559"/>
        <w:gridCol w:w="959"/>
        <w:gridCol w:w="1060"/>
        <w:gridCol w:w="1134"/>
        <w:gridCol w:w="567"/>
        <w:gridCol w:w="806"/>
        <w:gridCol w:w="753"/>
        <w:gridCol w:w="1559"/>
        <w:gridCol w:w="851"/>
        <w:gridCol w:w="1417"/>
        <w:gridCol w:w="1242"/>
        <w:gridCol w:w="1417"/>
      </w:tblGrid>
      <w:tr w:rsidR="00045634" w:rsidRPr="00074180" w14:paraId="26742A85" w14:textId="77777777" w:rsidTr="00393B49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2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3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6742A84" w14:textId="77777777" w:rsidR="00045634" w:rsidRPr="00074180" w:rsidRDefault="00045634" w:rsidP="00702961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045634" w:rsidRPr="00074180" w14:paraId="26742A95" w14:textId="77777777" w:rsidTr="00393B49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6" w14:textId="77777777" w:rsidR="00045634" w:rsidRPr="00074180" w:rsidRDefault="00045634" w:rsidP="00702961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7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8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9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A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B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C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D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E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8F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0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1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2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3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4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045634" w:rsidRPr="00074180" w14:paraId="26742AA5" w14:textId="77777777" w:rsidTr="00393B49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6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7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8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9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A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B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C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D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E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9F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A0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A1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A2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A3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42AA4" w14:textId="77777777" w:rsidR="00045634" w:rsidRPr="00074180" w:rsidRDefault="00045634" w:rsidP="00702961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i/>
                <w:sz w:val="18"/>
                <w:szCs w:val="18"/>
              </w:rPr>
              <w:t>15</w:t>
            </w:r>
          </w:p>
        </w:tc>
      </w:tr>
      <w:tr w:rsidR="00045634" w:rsidRPr="00074180" w14:paraId="26742AB5" w14:textId="77777777" w:rsidTr="00393B49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6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7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8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9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A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B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C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D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E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AF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0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1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2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3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4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5634" w:rsidRPr="00074180" w14:paraId="26742AC5" w14:textId="77777777" w:rsidTr="00393B49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6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7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8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9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A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B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C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D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E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BF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C0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C1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C2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C3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2AC4" w14:textId="77777777" w:rsidR="00045634" w:rsidRPr="00074180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741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26742AC6" w14:textId="77777777" w:rsidR="00045634" w:rsidRPr="00074180" w:rsidRDefault="00045634" w:rsidP="00045634">
      <w:pPr>
        <w:numPr>
          <w:ilvl w:val="1"/>
          <w:numId w:val="8"/>
        </w:numPr>
        <w:tabs>
          <w:tab w:val="left" w:pos="142"/>
          <w:tab w:val="left" w:pos="284"/>
          <w:tab w:val="left" w:pos="993"/>
        </w:tabs>
        <w:suppressAutoHyphens w:val="0"/>
        <w:spacing w:after="0" w:line="240" w:lineRule="auto"/>
        <w:ind w:left="-567" w:right="-141" w:firstLine="425"/>
        <w:jc w:val="both"/>
        <w:rPr>
          <w:rFonts w:ascii="Times New Roman" w:hAnsi="Times New Roman" w:cs="Times New Roman"/>
          <w:sz w:val="16"/>
          <w:szCs w:val="12"/>
        </w:rPr>
      </w:pPr>
      <w:r w:rsidRPr="00074180">
        <w:rPr>
          <w:rFonts w:ascii="Times New Roman" w:hAnsi="Times New Roman" w:cs="Times New Roman"/>
          <w:sz w:val="16"/>
          <w:szCs w:val="12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14:paraId="26742AC7" w14:textId="77777777" w:rsidR="00045634" w:rsidRDefault="00045634" w:rsidP="00045634">
      <w:pPr>
        <w:numPr>
          <w:ilvl w:val="1"/>
          <w:numId w:val="8"/>
        </w:numPr>
        <w:tabs>
          <w:tab w:val="left" w:pos="142"/>
          <w:tab w:val="left" w:pos="284"/>
          <w:tab w:val="left" w:pos="993"/>
        </w:tabs>
        <w:suppressAutoHyphens w:val="0"/>
        <w:spacing w:after="0" w:line="240" w:lineRule="auto"/>
        <w:ind w:left="-567" w:right="-141" w:firstLine="425"/>
        <w:jc w:val="both"/>
        <w:rPr>
          <w:rFonts w:ascii="Times New Roman" w:hAnsi="Times New Roman" w:cs="Times New Roman"/>
          <w:sz w:val="16"/>
          <w:szCs w:val="12"/>
        </w:rPr>
      </w:pPr>
      <w:r w:rsidRPr="00074180">
        <w:rPr>
          <w:rFonts w:ascii="Times New Roman" w:hAnsi="Times New Roman" w:cs="Times New Roman"/>
          <w:sz w:val="16"/>
          <w:szCs w:val="12"/>
        </w:rPr>
        <w:t xml:space="preserve"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</w:t>
      </w:r>
      <w:proofErr w:type="spellStart"/>
      <w:r w:rsidRPr="00074180">
        <w:rPr>
          <w:rFonts w:ascii="Times New Roman" w:hAnsi="Times New Roman" w:cs="Times New Roman"/>
          <w:sz w:val="16"/>
          <w:szCs w:val="12"/>
        </w:rPr>
        <w:t>Росфинмониторингу</w:t>
      </w:r>
      <w:proofErr w:type="spellEnd"/>
      <w:r w:rsidRPr="00074180">
        <w:rPr>
          <w:rFonts w:ascii="Times New Roman" w:hAnsi="Times New Roman" w:cs="Times New Roman"/>
          <w:sz w:val="16"/>
          <w:szCs w:val="12"/>
        </w:rPr>
        <w:t>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045634" w:rsidRPr="00917BB1" w14:paraId="26742AC9" w14:textId="77777777" w:rsidTr="00702961">
        <w:trPr>
          <w:trHeight w:val="166"/>
          <w:jc w:val="right"/>
        </w:trPr>
        <w:tc>
          <w:tcPr>
            <w:tcW w:w="10158" w:type="dxa"/>
            <w:gridSpan w:val="5"/>
          </w:tcPr>
          <w:p w14:paraId="26742AC8" w14:textId="77777777" w:rsidR="00045634" w:rsidRPr="00917BB1" w:rsidRDefault="00045634" w:rsidP="00702961">
            <w:pPr>
              <w:spacing w:after="0" w:line="160" w:lineRule="exact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045634" w:rsidRPr="00917BB1" w14:paraId="26742ACD" w14:textId="77777777" w:rsidTr="00702961">
        <w:trPr>
          <w:trHeight w:val="151"/>
          <w:jc w:val="right"/>
        </w:trPr>
        <w:tc>
          <w:tcPr>
            <w:tcW w:w="3338" w:type="dxa"/>
            <w:gridSpan w:val="2"/>
          </w:tcPr>
          <w:p w14:paraId="26742ACA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CB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6742ACC" w14:textId="77777777" w:rsidR="00045634" w:rsidRPr="00917BB1" w:rsidRDefault="00045634" w:rsidP="00702961">
            <w:pPr>
              <w:spacing w:after="0" w:line="160" w:lineRule="exact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sz w:val="16"/>
                <w:szCs w:val="16"/>
              </w:rPr>
              <w:t xml:space="preserve">от имени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Исполнителя</w:t>
            </w:r>
            <w:r w:rsidRPr="00917BB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045634" w:rsidRPr="00917BB1" w14:paraId="26742AD1" w14:textId="77777777" w:rsidTr="00702961">
        <w:trPr>
          <w:trHeight w:val="166"/>
          <w:jc w:val="right"/>
        </w:trPr>
        <w:tc>
          <w:tcPr>
            <w:tcW w:w="3338" w:type="dxa"/>
            <w:gridSpan w:val="2"/>
          </w:tcPr>
          <w:p w14:paraId="26742ACE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CF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26742AD0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(должность)</w:t>
            </w:r>
          </w:p>
        </w:tc>
      </w:tr>
      <w:tr w:rsidR="00045634" w:rsidRPr="00917BB1" w14:paraId="26742AD7" w14:textId="77777777" w:rsidTr="00702961">
        <w:trPr>
          <w:trHeight w:val="181"/>
          <w:jc w:val="right"/>
        </w:trPr>
        <w:tc>
          <w:tcPr>
            <w:tcW w:w="2099" w:type="dxa"/>
          </w:tcPr>
          <w:p w14:paraId="26742AD2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6742AD3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D4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26742AD5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26742AD6" w14:textId="77777777" w:rsidR="00045634" w:rsidRPr="00917BB1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5634" w:rsidRPr="00917BB1" w14:paraId="26742ADD" w14:textId="77777777" w:rsidTr="00702961">
        <w:trPr>
          <w:trHeight w:val="181"/>
          <w:jc w:val="right"/>
        </w:trPr>
        <w:tc>
          <w:tcPr>
            <w:tcW w:w="2099" w:type="dxa"/>
          </w:tcPr>
          <w:p w14:paraId="26742AD8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6742AD9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DA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26742ADB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26742ADC" w14:textId="77777777" w:rsidR="00045634" w:rsidRPr="00917BB1" w:rsidRDefault="00045634" w:rsidP="0070296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</w:tr>
      <w:tr w:rsidR="00045634" w:rsidRPr="00917BB1" w14:paraId="26742AE3" w14:textId="77777777" w:rsidTr="00702961">
        <w:trPr>
          <w:trHeight w:val="181"/>
          <w:jc w:val="right"/>
        </w:trPr>
        <w:tc>
          <w:tcPr>
            <w:tcW w:w="2099" w:type="dxa"/>
          </w:tcPr>
          <w:p w14:paraId="26742ADE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6742ADF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E0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26742AE1" w14:textId="77777777" w:rsidR="00045634" w:rsidRPr="00917BB1" w:rsidRDefault="00045634" w:rsidP="00702961">
            <w:pPr>
              <w:spacing w:after="0" w:line="160" w:lineRule="exact"/>
              <w:ind w:firstLine="709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917BB1">
              <w:rPr>
                <w:rFonts w:ascii="Times New Roman" w:hAnsi="Times New Roman" w:cs="Times New Roman"/>
                <w:sz w:val="16"/>
                <w:szCs w:val="16"/>
              </w:rPr>
              <w:t>м.п</w:t>
            </w:r>
            <w:proofErr w:type="spellEnd"/>
            <w:r w:rsidRPr="00917BB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917BB1">
              <w:rPr>
                <w:rFonts w:ascii="Times New Roman" w:hAnsi="Times New Roman" w:cs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26742AE2" w14:textId="77777777" w:rsidR="00045634" w:rsidRPr="00917BB1" w:rsidRDefault="00045634" w:rsidP="0070296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5634" w:rsidRPr="00917BB1" w14:paraId="26742AE7" w14:textId="77777777" w:rsidTr="00702961">
        <w:trPr>
          <w:trHeight w:val="166"/>
          <w:jc w:val="right"/>
        </w:trPr>
        <w:tc>
          <w:tcPr>
            <w:tcW w:w="3338" w:type="dxa"/>
            <w:gridSpan w:val="2"/>
          </w:tcPr>
          <w:p w14:paraId="26742AE4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E5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6742AE6" w14:textId="21E6F04C" w:rsidR="00045634" w:rsidRPr="00917BB1" w:rsidRDefault="00045634" w:rsidP="003F45A3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sz w:val="16"/>
                <w:szCs w:val="16"/>
              </w:rPr>
              <w:t>«______» ____________ 20</w:t>
            </w:r>
            <w:r w:rsidR="003F45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17BB1">
              <w:rPr>
                <w:rFonts w:ascii="Times New Roman" w:hAnsi="Times New Roman" w:cs="Times New Roman"/>
                <w:sz w:val="16"/>
                <w:szCs w:val="16"/>
              </w:rPr>
              <w:t>__ г.</w:t>
            </w:r>
          </w:p>
        </w:tc>
      </w:tr>
      <w:tr w:rsidR="00045634" w:rsidRPr="00917BB1" w14:paraId="26742AEB" w14:textId="77777777" w:rsidTr="00702961">
        <w:trPr>
          <w:trHeight w:val="74"/>
          <w:jc w:val="right"/>
        </w:trPr>
        <w:tc>
          <w:tcPr>
            <w:tcW w:w="3338" w:type="dxa"/>
            <w:gridSpan w:val="2"/>
          </w:tcPr>
          <w:p w14:paraId="26742AE8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26742AE9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6742AEA" w14:textId="77777777" w:rsidR="00045634" w:rsidRPr="00917BB1" w:rsidRDefault="00045634" w:rsidP="00702961">
            <w:pPr>
              <w:spacing w:after="0" w:line="160" w:lineRule="exact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7BB1">
              <w:rPr>
                <w:rFonts w:ascii="Times New Roman" w:hAnsi="Times New Roman" w:cs="Times New Roman"/>
                <w:sz w:val="16"/>
                <w:szCs w:val="16"/>
              </w:rPr>
              <w:t xml:space="preserve">Дата подписания от имени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Исполнителя</w:t>
            </w:r>
          </w:p>
        </w:tc>
      </w:tr>
    </w:tbl>
    <w:p w14:paraId="26742AEC" w14:textId="77777777" w:rsidR="00045634" w:rsidRPr="00074180" w:rsidRDefault="00045634" w:rsidP="00045634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727" w:type="dxa"/>
        <w:tblInd w:w="720" w:type="dxa"/>
        <w:tblLook w:val="01E0" w:firstRow="1" w:lastRow="1" w:firstColumn="1" w:lastColumn="1" w:noHBand="0" w:noVBand="0"/>
      </w:tblPr>
      <w:tblGrid>
        <w:gridCol w:w="239"/>
        <w:gridCol w:w="5135"/>
        <w:gridCol w:w="5373"/>
        <w:gridCol w:w="980"/>
      </w:tblGrid>
      <w:tr w:rsidR="00045634" w:rsidRPr="00074180" w14:paraId="26742AEE" w14:textId="77777777" w:rsidTr="00456E24">
        <w:trPr>
          <w:gridBefore w:val="1"/>
          <w:gridAfter w:val="1"/>
          <w:wBefore w:w="239" w:type="dxa"/>
          <w:wAfter w:w="980" w:type="dxa"/>
        </w:trPr>
        <w:tc>
          <w:tcPr>
            <w:tcW w:w="10508" w:type="dxa"/>
            <w:gridSpan w:val="2"/>
            <w:vAlign w:val="center"/>
            <w:hideMark/>
          </w:tcPr>
          <w:p w14:paraId="26742AED" w14:textId="77777777" w:rsidR="00045634" w:rsidRPr="00074180" w:rsidRDefault="00045634" w:rsidP="00456E24">
            <w:pPr>
              <w:spacing w:after="0" w:line="240" w:lineRule="auto"/>
              <w:ind w:firstLine="13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180">
              <w:rPr>
                <w:rFonts w:ascii="Times New Roman" w:hAnsi="Times New Roman" w:cs="Times New Roman"/>
                <w:b/>
                <w:sz w:val="24"/>
                <w:szCs w:val="24"/>
              </w:rPr>
              <w:t>Форму утверждаем</w:t>
            </w:r>
          </w:p>
        </w:tc>
      </w:tr>
      <w:tr w:rsidR="00045634" w:rsidRPr="00074180" w14:paraId="26742AF0" w14:textId="77777777" w:rsidTr="00456E24">
        <w:trPr>
          <w:gridBefore w:val="1"/>
          <w:gridAfter w:val="1"/>
          <w:wBefore w:w="239" w:type="dxa"/>
          <w:wAfter w:w="980" w:type="dxa"/>
        </w:trPr>
        <w:tc>
          <w:tcPr>
            <w:tcW w:w="10508" w:type="dxa"/>
            <w:gridSpan w:val="2"/>
            <w:vAlign w:val="center"/>
          </w:tcPr>
          <w:p w14:paraId="26742AEF" w14:textId="77777777" w:rsidR="00045634" w:rsidRPr="00074180" w:rsidRDefault="00045634" w:rsidP="00456E24">
            <w:pPr>
              <w:spacing w:after="0" w:line="240" w:lineRule="auto"/>
              <w:ind w:firstLine="14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180">
              <w:rPr>
                <w:rFonts w:ascii="Times New Roman" w:hAnsi="Times New Roman" w:cs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456E24" w:rsidRPr="0083644C" w14:paraId="26742B01" w14:textId="77777777" w:rsidTr="00456E24">
        <w:tblPrEx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374" w:type="dxa"/>
            <w:gridSpan w:val="2"/>
          </w:tcPr>
          <w:p w14:paraId="26742AF1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Исполнитель:</w:t>
            </w:r>
          </w:p>
          <w:p w14:paraId="26742AF2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6742AF4" w14:textId="5245F643" w:rsidR="00456E24" w:rsidRDefault="00456E24" w:rsidP="00456E2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1053A3C" w14:textId="77777777" w:rsidR="003F45A3" w:rsidRPr="00456E24" w:rsidRDefault="003F45A3" w:rsidP="00456E2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F5" w14:textId="77777777" w:rsidR="00456E24" w:rsidRPr="00456E24" w:rsidRDefault="00456E24" w:rsidP="00456E2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F6" w14:textId="77777777" w:rsidR="00456E24" w:rsidRPr="00456E24" w:rsidRDefault="00456E24" w:rsidP="00456E2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742AF7" w14:textId="3E260109" w:rsidR="00456E24" w:rsidRPr="00456E24" w:rsidRDefault="00456E24" w:rsidP="00456E2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E24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 </w:t>
            </w:r>
            <w:r w:rsidR="003F45A3">
              <w:rPr>
                <w:rFonts w:ascii="Times New Roman" w:eastAsia="Times New Roman" w:hAnsi="Times New Roman" w:cs="Times New Roman"/>
                <w:lang w:eastAsia="ru-RU"/>
              </w:rPr>
              <w:t>/                                         /</w:t>
            </w:r>
          </w:p>
          <w:p w14:paraId="26742AF8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6353" w:type="dxa"/>
            <w:gridSpan w:val="2"/>
          </w:tcPr>
          <w:p w14:paraId="26742AF9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Заказчик:</w:t>
            </w:r>
          </w:p>
          <w:p w14:paraId="26742AFA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</w:p>
          <w:p w14:paraId="26742AFB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Style w:val="Tahoma0"/>
                <w:rFonts w:ascii="Times New Roman" w:hAnsi="Times New Roman" w:cs="Times New Roman"/>
                <w:sz w:val="22"/>
              </w:rPr>
            </w:pPr>
            <w:r w:rsidRPr="00456E24">
              <w:rPr>
                <w:rStyle w:val="Tahoma0"/>
                <w:rFonts w:ascii="Times New Roman" w:hAnsi="Times New Roman" w:cs="Times New Roman"/>
                <w:sz w:val="22"/>
              </w:rPr>
              <w:t>Генеральный директор</w:t>
            </w:r>
          </w:p>
          <w:p w14:paraId="26742AFC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/>
              </w:rPr>
              <w:t>АО «ЕИРЦ ЛО»</w:t>
            </w:r>
          </w:p>
          <w:p w14:paraId="26742AFD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FE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6742AFF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56E24">
              <w:rPr>
                <w:rFonts w:ascii="Times New Roman" w:hAnsi="Times New Roman" w:cs="Times New Roman"/>
              </w:rPr>
              <w:t>______________________ С.В. Афанасьев</w:t>
            </w:r>
          </w:p>
          <w:p w14:paraId="26742B00" w14:textId="77777777" w:rsidR="00456E24" w:rsidRPr="00456E24" w:rsidRDefault="00456E24" w:rsidP="00456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6E24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14:paraId="26742B02" w14:textId="77777777" w:rsidR="00045634" w:rsidRDefault="00045634" w:rsidP="00C13DB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045634" w:rsidSect="00045634">
      <w:pgSz w:w="16838" w:h="11906" w:orient="landscape"/>
      <w:pgMar w:top="567" w:right="709" w:bottom="284" w:left="1106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42B05" w14:textId="77777777" w:rsidR="004062CA" w:rsidRDefault="004062CA">
      <w:pPr>
        <w:spacing w:after="0" w:line="240" w:lineRule="auto"/>
      </w:pPr>
      <w:r>
        <w:separator/>
      </w:r>
    </w:p>
  </w:endnote>
  <w:endnote w:type="continuationSeparator" w:id="0">
    <w:p w14:paraId="26742B06" w14:textId="77777777" w:rsidR="004062CA" w:rsidRDefault="00406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42B07" w14:textId="2E945DD6" w:rsidR="00232D0F" w:rsidRDefault="00FA303B">
    <w:pPr>
      <w:pStyle w:val="af1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6742B08" wp14:editId="7416ED23">
              <wp:simplePos x="0" y="0"/>
              <wp:positionH relativeFrom="page">
                <wp:posOffset>7148830</wp:posOffset>
              </wp:positionH>
              <wp:positionV relativeFrom="paragraph">
                <wp:posOffset>635</wp:posOffset>
              </wp:positionV>
              <wp:extent cx="70485" cy="169545"/>
              <wp:effectExtent l="5080" t="635" r="635" b="127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42B0A" w14:textId="77777777" w:rsidR="00232D0F" w:rsidRDefault="00232D0F">
                          <w:pPr>
                            <w:pStyle w:val="af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42B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2.9pt;margin-top:.05pt;width:5.55pt;height:13.3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QiAIAABo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" stroked="f">
              <v:fill opacity="0"/>
              <v:textbox inset="0,0,0,0">
                <w:txbxContent>
                  <w:p w14:paraId="26742B0A" w14:textId="77777777" w:rsidR="00232D0F" w:rsidRDefault="00232D0F">
                    <w:pPr>
                      <w:pStyle w:val="af1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42B03" w14:textId="77777777" w:rsidR="004062CA" w:rsidRDefault="004062CA">
      <w:pPr>
        <w:spacing w:after="0" w:line="240" w:lineRule="auto"/>
      </w:pPr>
      <w:r>
        <w:separator/>
      </w:r>
    </w:p>
  </w:footnote>
  <w:footnote w:type="continuationSeparator" w:id="0">
    <w:p w14:paraId="26742B04" w14:textId="77777777" w:rsidR="004062CA" w:rsidRDefault="004062CA">
      <w:pPr>
        <w:spacing w:after="0" w:line="240" w:lineRule="auto"/>
      </w:pPr>
      <w:r>
        <w:continuationSeparator/>
      </w:r>
    </w:p>
  </w:footnote>
  <w:footnote w:id="1">
    <w:p w14:paraId="26742B09" w14:textId="77777777" w:rsidR="00CB4889" w:rsidRDefault="00CB4889" w:rsidP="00CB4889">
      <w:pPr>
        <w:pStyle w:val="af5"/>
        <w:jc w:val="both"/>
      </w:pPr>
      <w:r>
        <w:rPr>
          <w:rStyle w:val="af7"/>
        </w:rPr>
        <w:footnoteRef/>
      </w:r>
      <w:r>
        <w:t xml:space="preserve"> Для обществ число акционеров/участников в которых 50 и более сведения будут считаться предоставленными в полном объеме, если они будут содержать информацию об участниках/акционерах и бенефициарах (в том числе конечных), владеющих пакетами акций/долями более 5%.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6646D62"/>
    <w:multiLevelType w:val="multilevel"/>
    <w:tmpl w:val="DE56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4614D82"/>
    <w:multiLevelType w:val="hybridMultilevel"/>
    <w:tmpl w:val="EF7877D4"/>
    <w:lvl w:ilvl="0" w:tplc="998AC03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56869"/>
    <w:multiLevelType w:val="multilevel"/>
    <w:tmpl w:val="03EA6C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9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658"/>
    <w:rsid w:val="00045634"/>
    <w:rsid w:val="000E33F7"/>
    <w:rsid w:val="000F037F"/>
    <w:rsid w:val="00121083"/>
    <w:rsid w:val="00132CCA"/>
    <w:rsid w:val="00154798"/>
    <w:rsid w:val="00171FA2"/>
    <w:rsid w:val="00186990"/>
    <w:rsid w:val="001A6C1E"/>
    <w:rsid w:val="001D79D9"/>
    <w:rsid w:val="001E20E6"/>
    <w:rsid w:val="001F3D3B"/>
    <w:rsid w:val="00214AD6"/>
    <w:rsid w:val="002229D4"/>
    <w:rsid w:val="00232D0F"/>
    <w:rsid w:val="00252E56"/>
    <w:rsid w:val="002611FC"/>
    <w:rsid w:val="00277282"/>
    <w:rsid w:val="002A0AE9"/>
    <w:rsid w:val="002C5D61"/>
    <w:rsid w:val="002D2891"/>
    <w:rsid w:val="003534C3"/>
    <w:rsid w:val="00355862"/>
    <w:rsid w:val="0037105F"/>
    <w:rsid w:val="00373EC0"/>
    <w:rsid w:val="003752BC"/>
    <w:rsid w:val="00376658"/>
    <w:rsid w:val="00381D39"/>
    <w:rsid w:val="003907AA"/>
    <w:rsid w:val="00392BD3"/>
    <w:rsid w:val="00393B49"/>
    <w:rsid w:val="003C3E82"/>
    <w:rsid w:val="003F45A3"/>
    <w:rsid w:val="00400EE7"/>
    <w:rsid w:val="004062CA"/>
    <w:rsid w:val="00407E1E"/>
    <w:rsid w:val="00411A3C"/>
    <w:rsid w:val="004257C2"/>
    <w:rsid w:val="00433A9A"/>
    <w:rsid w:val="00437A1F"/>
    <w:rsid w:val="0045321D"/>
    <w:rsid w:val="00456E24"/>
    <w:rsid w:val="0046290D"/>
    <w:rsid w:val="00474AE7"/>
    <w:rsid w:val="00476A2F"/>
    <w:rsid w:val="00497AA1"/>
    <w:rsid w:val="004D2822"/>
    <w:rsid w:val="004D574E"/>
    <w:rsid w:val="00501DFD"/>
    <w:rsid w:val="00511B9C"/>
    <w:rsid w:val="00547702"/>
    <w:rsid w:val="00564ADC"/>
    <w:rsid w:val="005719F0"/>
    <w:rsid w:val="005728E8"/>
    <w:rsid w:val="0058231B"/>
    <w:rsid w:val="00591FD6"/>
    <w:rsid w:val="005D084F"/>
    <w:rsid w:val="005E1B19"/>
    <w:rsid w:val="005E359B"/>
    <w:rsid w:val="00601D6B"/>
    <w:rsid w:val="00610BCC"/>
    <w:rsid w:val="0061196F"/>
    <w:rsid w:val="006124AF"/>
    <w:rsid w:val="00614E3E"/>
    <w:rsid w:val="006314A3"/>
    <w:rsid w:val="006325C6"/>
    <w:rsid w:val="00644F25"/>
    <w:rsid w:val="006674E5"/>
    <w:rsid w:val="00690A6E"/>
    <w:rsid w:val="006A7217"/>
    <w:rsid w:val="006D541D"/>
    <w:rsid w:val="006E5101"/>
    <w:rsid w:val="00700B8C"/>
    <w:rsid w:val="00702961"/>
    <w:rsid w:val="00702E64"/>
    <w:rsid w:val="00717AC1"/>
    <w:rsid w:val="007629A3"/>
    <w:rsid w:val="00765B67"/>
    <w:rsid w:val="007762EF"/>
    <w:rsid w:val="00784BBE"/>
    <w:rsid w:val="00786E57"/>
    <w:rsid w:val="007927EC"/>
    <w:rsid w:val="007B11F7"/>
    <w:rsid w:val="007D17C6"/>
    <w:rsid w:val="007D2924"/>
    <w:rsid w:val="007D7A5E"/>
    <w:rsid w:val="007E4D59"/>
    <w:rsid w:val="00811F17"/>
    <w:rsid w:val="0081220E"/>
    <w:rsid w:val="008426DA"/>
    <w:rsid w:val="008427DE"/>
    <w:rsid w:val="008543D4"/>
    <w:rsid w:val="008A36B8"/>
    <w:rsid w:val="008B2DA9"/>
    <w:rsid w:val="008C2FB3"/>
    <w:rsid w:val="008E5B25"/>
    <w:rsid w:val="008E6D50"/>
    <w:rsid w:val="00902062"/>
    <w:rsid w:val="00922220"/>
    <w:rsid w:val="0093394E"/>
    <w:rsid w:val="00953DA3"/>
    <w:rsid w:val="0097451A"/>
    <w:rsid w:val="00985756"/>
    <w:rsid w:val="009A33E7"/>
    <w:rsid w:val="009D2413"/>
    <w:rsid w:val="009E7135"/>
    <w:rsid w:val="00A13850"/>
    <w:rsid w:val="00A55FD9"/>
    <w:rsid w:val="00A71FB9"/>
    <w:rsid w:val="00A75806"/>
    <w:rsid w:val="00A95213"/>
    <w:rsid w:val="00AA3DE0"/>
    <w:rsid w:val="00AB010B"/>
    <w:rsid w:val="00AC7200"/>
    <w:rsid w:val="00B061C4"/>
    <w:rsid w:val="00B13D35"/>
    <w:rsid w:val="00B150DB"/>
    <w:rsid w:val="00B25D7F"/>
    <w:rsid w:val="00B5663D"/>
    <w:rsid w:val="00BC2E9B"/>
    <w:rsid w:val="00BD3960"/>
    <w:rsid w:val="00BE5181"/>
    <w:rsid w:val="00BF3847"/>
    <w:rsid w:val="00BF4B2D"/>
    <w:rsid w:val="00C12FE3"/>
    <w:rsid w:val="00C13DB2"/>
    <w:rsid w:val="00C67C1F"/>
    <w:rsid w:val="00C93709"/>
    <w:rsid w:val="00CB23AD"/>
    <w:rsid w:val="00CB2CA4"/>
    <w:rsid w:val="00CB4889"/>
    <w:rsid w:val="00D03D77"/>
    <w:rsid w:val="00D23271"/>
    <w:rsid w:val="00D4081E"/>
    <w:rsid w:val="00D53EA9"/>
    <w:rsid w:val="00D60376"/>
    <w:rsid w:val="00D63391"/>
    <w:rsid w:val="00D676FC"/>
    <w:rsid w:val="00D90C5D"/>
    <w:rsid w:val="00D972F9"/>
    <w:rsid w:val="00DA4886"/>
    <w:rsid w:val="00DC4859"/>
    <w:rsid w:val="00DF0A55"/>
    <w:rsid w:val="00DF7789"/>
    <w:rsid w:val="00E2683F"/>
    <w:rsid w:val="00E30CB0"/>
    <w:rsid w:val="00E75B2B"/>
    <w:rsid w:val="00E7741A"/>
    <w:rsid w:val="00E8609A"/>
    <w:rsid w:val="00EA0D59"/>
    <w:rsid w:val="00EA3918"/>
    <w:rsid w:val="00ED7BA5"/>
    <w:rsid w:val="00EE110F"/>
    <w:rsid w:val="00EE16C5"/>
    <w:rsid w:val="00EF78BF"/>
    <w:rsid w:val="00F02C4D"/>
    <w:rsid w:val="00F079F3"/>
    <w:rsid w:val="00F6163D"/>
    <w:rsid w:val="00F87152"/>
    <w:rsid w:val="00FA303B"/>
    <w:rsid w:val="00FA5B76"/>
    <w:rsid w:val="00FB475A"/>
    <w:rsid w:val="00FF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26742935"/>
  <w15:chartTrackingRefBased/>
  <w15:docId w15:val="{2AE1E3D3-6231-4B34-BEF9-C2D68F73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B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8Num8z0">
    <w:name w:val="WW8Num8z0"/>
    <w:rPr>
      <w:b w:val="0"/>
      <w:bCs w:val="0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wmi-callto">
    <w:name w:val="wmi-callto"/>
  </w:style>
  <w:style w:type="character" w:customStyle="1" w:styleId="a3">
    <w:name w:val="Основной текст Знак"/>
    <w:rPr>
      <w:rFonts w:cs="Calibri"/>
    </w:rPr>
  </w:style>
  <w:style w:type="character" w:customStyle="1" w:styleId="a4">
    <w:name w:val="Название Знак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Pr>
      <w:b/>
      <w:bCs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</w:style>
  <w:style w:type="character" w:styleId="a8">
    <w:name w:val="Hyperlink"/>
    <w:rPr>
      <w:color w:val="000080"/>
      <w:u w:val="single"/>
    </w:rPr>
  </w:style>
  <w:style w:type="character" w:styleId="a9">
    <w:name w:val="page number"/>
    <w:basedOn w:val="2"/>
  </w:style>
  <w:style w:type="paragraph" w:customStyle="1" w:styleId="10">
    <w:name w:val="Заголовок1"/>
    <w:basedOn w:val="a"/>
    <w:next w:val="a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a">
    <w:name w:val="Body Text"/>
    <w:basedOn w:val="a"/>
    <w:pPr>
      <w:spacing w:after="0" w:line="100" w:lineRule="atLeast"/>
      <w:jc w:val="both"/>
    </w:pPr>
    <w:rPr>
      <w:rFonts w:cs="Times New Roman"/>
      <w:sz w:val="20"/>
      <w:szCs w:val="20"/>
    </w:rPr>
  </w:style>
  <w:style w:type="paragraph" w:styleId="ab">
    <w:name w:val="List"/>
    <w:basedOn w:val="aa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21">
    <w:name w:val="Заголовок2"/>
    <w:basedOn w:val="10"/>
    <w:next w:val="ac"/>
    <w:qFormat/>
  </w:style>
  <w:style w:type="paragraph" w:styleId="ac">
    <w:name w:val="Subtitle"/>
    <w:basedOn w:val="10"/>
    <w:next w:val="aa"/>
    <w:qFormat/>
    <w:pPr>
      <w:jc w:val="center"/>
    </w:pPr>
    <w:rPr>
      <w:i/>
      <w:iCs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consplusnonformat">
    <w:name w:val="consplusnonformat"/>
    <w:basedOn w:val="a"/>
    <w:pPr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Balloon Text"/>
    <w:basedOn w:val="a"/>
    <w:pPr>
      <w:spacing w:after="0" w:line="100" w:lineRule="atLeast"/>
    </w:pPr>
    <w:rPr>
      <w:rFonts w:ascii="Tahoma" w:hAnsi="Tahoma" w:cs="Times New Roman"/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footer"/>
    <w:basedOn w:val="a"/>
    <w:pPr>
      <w:suppressLineNumbers/>
      <w:tabs>
        <w:tab w:val="center" w:pos="5102"/>
        <w:tab w:val="right" w:pos="10205"/>
      </w:tabs>
    </w:p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a"/>
  </w:style>
  <w:style w:type="table" w:styleId="af4">
    <w:name w:val="Table Grid"/>
    <w:basedOn w:val="a1"/>
    <w:rsid w:val="00D4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DF0A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Tahoma">
    <w:name w:val="Tahoma"/>
    <w:aliases w:val="10"/>
    <w:uiPriority w:val="1"/>
    <w:qFormat/>
    <w:rsid w:val="00DF0A55"/>
    <w:rPr>
      <w:rFonts w:ascii="Tahoma" w:hAnsi="Tahoma"/>
      <w:sz w:val="20"/>
    </w:rPr>
  </w:style>
  <w:style w:type="character" w:customStyle="1" w:styleId="Tahoma0">
    <w:name w:val="Tahoma Ж"/>
    <w:uiPriority w:val="1"/>
    <w:qFormat/>
    <w:rsid w:val="00DF0A55"/>
    <w:rPr>
      <w:rFonts w:ascii="Tahoma" w:hAnsi="Tahoma"/>
      <w:b/>
      <w:sz w:val="20"/>
    </w:rPr>
  </w:style>
  <w:style w:type="paragraph" w:styleId="af5">
    <w:name w:val="footnote text"/>
    <w:basedOn w:val="a"/>
    <w:link w:val="af6"/>
    <w:rsid w:val="00CB4889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CB4889"/>
  </w:style>
  <w:style w:type="character" w:styleId="af7">
    <w:name w:val="footnote reference"/>
    <w:unhideWhenUsed/>
    <w:rsid w:val="00CB4889"/>
    <w:rPr>
      <w:vertAlign w:val="superscript"/>
    </w:rPr>
  </w:style>
  <w:style w:type="paragraph" w:customStyle="1" w:styleId="3">
    <w:name w:val="Абзац списка3"/>
    <w:basedOn w:val="a"/>
    <w:rsid w:val="00D63391"/>
    <w:pPr>
      <w:suppressAutoHyphens w:val="0"/>
      <w:spacing w:before="120" w:after="0" w:line="240" w:lineRule="auto"/>
      <w:ind w:left="720"/>
    </w:pPr>
    <w:rPr>
      <w:rFonts w:ascii="Arial" w:eastAsia="Times New Roman" w:hAnsi="Arial" w:cs="Arial"/>
      <w:sz w:val="20"/>
      <w:szCs w:val="20"/>
      <w:lang w:val="en-GB" w:eastAsia="fr-FR"/>
    </w:rPr>
  </w:style>
  <w:style w:type="paragraph" w:customStyle="1" w:styleId="Default">
    <w:name w:val="Default"/>
    <w:rsid w:val="00601D6B"/>
    <w:pPr>
      <w:suppressAutoHyphens/>
      <w:autoSpaceDN w:val="0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paragraph" w:customStyle="1" w:styleId="xmsonormal">
    <w:name w:val="x_msonormal"/>
    <w:basedOn w:val="a"/>
    <w:rsid w:val="00381D39"/>
    <w:pPr>
      <w:suppressAutoHyphens w:val="0"/>
      <w:spacing w:after="0" w:line="240" w:lineRule="auto"/>
    </w:pPr>
    <w:rPr>
      <w:rFonts w:eastAsia="Times New Roman"/>
      <w:lang w:eastAsia="ru-RU"/>
    </w:rPr>
  </w:style>
  <w:style w:type="character" w:styleId="af8">
    <w:name w:val="annotation reference"/>
    <w:basedOn w:val="a0"/>
    <w:uiPriority w:val="99"/>
    <w:semiHidden/>
    <w:unhideWhenUsed/>
    <w:rsid w:val="00D53EA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53EA9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53EA9"/>
    <w:rPr>
      <w:rFonts w:ascii="Calibri" w:eastAsia="Calibri" w:hAnsi="Calibri" w:cs="Calibri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53EA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53EA9"/>
    <w:rPr>
      <w:rFonts w:ascii="Calibri" w:eastAsia="Calibri" w:hAnsi="Calibri" w:cs="Calibr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E3B8B-1203-4906-B5B6-AAFD743E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3964</Words>
  <Characters>22596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ОБ ОКАЗНИИ УСЛУГ ПО ОБЕСПЕЧЕНИЮ ОХРАНЫ ТРУДА №_____</vt:lpstr>
    </vt:vector>
  </TitlesOfParts>
  <Company/>
  <LinksUpToDate>false</LinksUpToDate>
  <CharactersWithSpaces>26507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ОБ ОКАЗНИИ УСЛУГ ПО ОБЕСПЕЧЕНИЮ ОХРАНЫ ТРУДА №_____</dc:title>
  <dc:subject/>
  <dc:creator>Мария</dc:creator>
  <cp:keywords/>
  <cp:lastModifiedBy>Рашевская Виктория Андреевна</cp:lastModifiedBy>
  <cp:revision>5</cp:revision>
  <cp:lastPrinted>2017-08-18T08:47:00Z</cp:lastPrinted>
  <dcterms:created xsi:type="dcterms:W3CDTF">2023-06-30T12:19:00Z</dcterms:created>
  <dcterms:modified xsi:type="dcterms:W3CDTF">2023-07-10T11:49:00Z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Urbanovich_AA</vt:lpwstr>
  </property>
  <property fmtid="{D5CDD505-2E9C-101B-9397-08002B2CF9AE}" pid="3" name="MacrosVersion">
    <vt:lpwstr>1.3</vt:lpwstr>
  </property>
  <property fmtid="{D5CDD505-2E9C-101B-9397-08002B2CF9AE}" pid="4" name="CustomObjectId">
    <vt:lpwstr>coa000020001aeee</vt:lpwstr>
  </property>
  <property fmtid="{D5CDD505-2E9C-101B-9397-08002B2CF9AE}" pid="5" name="CustomServerURL">
    <vt:lpwstr>https://asud-upload.interrao.ru/asudik/doc-upload</vt:lpwstr>
  </property>
  <property fmtid="{D5CDD505-2E9C-101B-9397-08002B2CF9AE}" pid="6" name="serverUrlMacrosCheckIn">
    <vt:lpwstr/>
  </property>
  <property fmtid="{D5CDD505-2E9C-101B-9397-08002B2CF9AE}" pid="7" name="CustomUserId">
    <vt:lpwstr>Urbanovich_AA</vt:lpwstr>
  </property>
  <property fmtid="{D5CDD505-2E9C-101B-9397-08002B2CF9AE}" pid="8" name="CustomObjectState">
    <vt:lpwstr>1066894350</vt:lpwstr>
  </property>
  <property fmtid="{D5CDD505-2E9C-101B-9397-08002B2CF9AE}" pid="9" name="MacrosDisabled">
    <vt:lpwstr/>
  </property>
  <property fmtid="{D5CDD505-2E9C-101B-9397-08002B2CF9AE}" pid="10" name="ConfirmationToolBarEnabled">
    <vt:lpwstr>true</vt:lpwstr>
  </property>
  <property fmtid="{D5CDD505-2E9C-101B-9397-08002B2CF9AE}" pid="11" name="localFileProperties">
    <vt:lpwstr/>
  </property>
  <property fmtid="{D5CDD505-2E9C-101B-9397-08002B2CF9AE}" pid="12" name="magic_key">
    <vt:lpwstr>LOEWS-01098.krasnova_dn.Windows NT...10.47.1.229.127.0.0.1.Z:\Головной офис\ЗГД по правовому и корп обеспечению\ОСДД\2_Закупки\!!ГКПЗ 2022\ЛОТЫ 2022 ЕИРЦ ЛО\625.22.00126 Услуги по охране труда\Договор - Охрана труда.docm</vt:lpwstr>
  </property>
</Properties>
</file>